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5E1A57" w:rsidRDefault="0053005C" w:rsidP="004348AF">
      <w:pPr>
        <w:spacing w:before="120" w:after="0"/>
        <w:ind w:left="4820" w:hanging="142"/>
        <w:jc w:val="center"/>
        <w:rPr>
          <w:bCs/>
          <w:spacing w:val="20"/>
        </w:rPr>
      </w:pPr>
      <w:bookmarkStart w:id="0" w:name="_Toc234064287"/>
      <w:bookmarkStart w:id="1" w:name="_Toc234826667"/>
      <w:r w:rsidRPr="005E1A57">
        <w:rPr>
          <w:bCs/>
          <w:spacing w:val="20"/>
        </w:rPr>
        <w:t>У</w:t>
      </w:r>
      <w:r w:rsidR="00DA2377" w:rsidRPr="005E1A57">
        <w:rPr>
          <w:bCs/>
          <w:spacing w:val="20"/>
        </w:rPr>
        <w:t>тверждаю:</w:t>
      </w:r>
    </w:p>
    <w:p w:rsidR="009E5CEF" w:rsidRPr="005E1A57" w:rsidRDefault="00686A40" w:rsidP="004348AF">
      <w:pPr>
        <w:spacing w:before="120" w:after="0"/>
        <w:ind w:left="4820" w:hanging="142"/>
        <w:jc w:val="center"/>
        <w:rPr>
          <w:bCs/>
          <w:spacing w:val="20"/>
        </w:rPr>
      </w:pPr>
      <w:r>
        <w:rPr>
          <w:bCs/>
          <w:spacing w:val="20"/>
        </w:rPr>
        <w:t>Д</w:t>
      </w:r>
      <w:r w:rsidR="00633E50" w:rsidRPr="005E1A57">
        <w:rPr>
          <w:bCs/>
          <w:spacing w:val="20"/>
        </w:rPr>
        <w:t>иректор</w:t>
      </w:r>
      <w:r w:rsidR="009E5CEF" w:rsidRPr="005E1A57">
        <w:rPr>
          <w:bCs/>
          <w:spacing w:val="20"/>
        </w:rPr>
        <w:t xml:space="preserve"> </w:t>
      </w:r>
      <w:r w:rsidR="00633E50" w:rsidRPr="005E1A57">
        <w:rPr>
          <w:bCs/>
          <w:spacing w:val="20"/>
        </w:rPr>
        <w:t xml:space="preserve">ТФОМС </w:t>
      </w:r>
    </w:p>
    <w:p w:rsidR="00DA2377" w:rsidRPr="005E1A57" w:rsidRDefault="00DA2377" w:rsidP="004348AF">
      <w:pPr>
        <w:spacing w:before="120" w:after="0"/>
        <w:ind w:left="4820" w:hanging="142"/>
        <w:jc w:val="center"/>
        <w:rPr>
          <w:bCs/>
          <w:spacing w:val="20"/>
        </w:rPr>
      </w:pPr>
      <w:r w:rsidRPr="005E1A57">
        <w:rPr>
          <w:bCs/>
          <w:spacing w:val="20"/>
        </w:rPr>
        <w:t>Ярославской области</w:t>
      </w:r>
    </w:p>
    <w:p w:rsidR="00DA2377" w:rsidRPr="005E1A57" w:rsidRDefault="00686A40" w:rsidP="004348AF">
      <w:pPr>
        <w:spacing w:before="120" w:after="0"/>
        <w:ind w:left="4820" w:hanging="142"/>
        <w:jc w:val="center"/>
        <w:rPr>
          <w:bCs/>
          <w:spacing w:val="20"/>
        </w:rPr>
      </w:pPr>
      <w:r>
        <w:rPr>
          <w:bCs/>
          <w:spacing w:val="20"/>
        </w:rPr>
        <w:t>А</w:t>
      </w:r>
      <w:r w:rsidR="0044326B" w:rsidRPr="005E1A57">
        <w:rPr>
          <w:bCs/>
          <w:spacing w:val="20"/>
        </w:rPr>
        <w:t>.</w:t>
      </w:r>
      <w:r>
        <w:rPr>
          <w:bCs/>
          <w:spacing w:val="20"/>
        </w:rPr>
        <w:t>Ф</w:t>
      </w:r>
      <w:r w:rsidR="0044326B" w:rsidRPr="005E1A57">
        <w:rPr>
          <w:bCs/>
          <w:spacing w:val="20"/>
        </w:rPr>
        <w:t xml:space="preserve">. </w:t>
      </w:r>
      <w:r>
        <w:rPr>
          <w:bCs/>
          <w:spacing w:val="20"/>
        </w:rPr>
        <w:t>Кокин</w:t>
      </w:r>
      <w:bookmarkStart w:id="2" w:name="_GoBack"/>
      <w:bookmarkEnd w:id="2"/>
    </w:p>
    <w:p w:rsidR="00DA2377" w:rsidRPr="005E1A57" w:rsidRDefault="00DA2377" w:rsidP="0044326B">
      <w:pPr>
        <w:spacing w:before="120" w:after="0"/>
        <w:ind w:left="1978" w:firstLine="2700"/>
        <w:jc w:val="center"/>
        <w:rPr>
          <w:bCs/>
          <w:spacing w:val="20"/>
        </w:rPr>
      </w:pPr>
      <w:r w:rsidRPr="005E1A57">
        <w:rPr>
          <w:bCs/>
          <w:spacing w:val="20"/>
        </w:rPr>
        <w:t>__________________</w:t>
      </w:r>
    </w:p>
    <w:p w:rsidR="00DA2377" w:rsidRPr="005E1A57" w:rsidRDefault="0044326B" w:rsidP="00DA2377">
      <w:pPr>
        <w:spacing w:before="120" w:after="0"/>
        <w:ind w:firstLine="3686"/>
        <w:jc w:val="center"/>
        <w:rPr>
          <w:bCs/>
          <w:spacing w:val="20"/>
        </w:rPr>
      </w:pPr>
      <w:r w:rsidRPr="005E1A57">
        <w:rPr>
          <w:bCs/>
          <w:spacing w:val="20"/>
        </w:rPr>
        <w:t xml:space="preserve">            </w:t>
      </w:r>
      <w:r w:rsidR="00DA2377" w:rsidRPr="005E1A57">
        <w:rPr>
          <w:bCs/>
          <w:spacing w:val="20"/>
        </w:rPr>
        <w:t>«</w:t>
      </w:r>
      <w:r w:rsidR="00573327" w:rsidRPr="005E1A57">
        <w:rPr>
          <w:bCs/>
          <w:spacing w:val="20"/>
        </w:rPr>
        <w:t xml:space="preserve"> </w:t>
      </w:r>
      <w:r w:rsidR="00FE5105" w:rsidRPr="005E1A57">
        <w:rPr>
          <w:bCs/>
          <w:spacing w:val="20"/>
        </w:rPr>
        <w:t xml:space="preserve">  </w:t>
      </w:r>
      <w:r w:rsidR="00573327" w:rsidRPr="005E1A57">
        <w:rPr>
          <w:bCs/>
          <w:spacing w:val="20"/>
        </w:rPr>
        <w:t xml:space="preserve"> </w:t>
      </w:r>
      <w:r w:rsidR="00DA2377" w:rsidRPr="005E1A57">
        <w:rPr>
          <w:bCs/>
          <w:spacing w:val="20"/>
        </w:rPr>
        <w:t>»</w:t>
      </w:r>
      <w:r w:rsidR="00FE5105" w:rsidRPr="005E1A57">
        <w:rPr>
          <w:bCs/>
          <w:spacing w:val="20"/>
        </w:rPr>
        <w:t xml:space="preserve"> </w:t>
      </w:r>
      <w:r w:rsidR="00686A40">
        <w:rPr>
          <w:bCs/>
          <w:spacing w:val="20"/>
        </w:rPr>
        <w:t>декабрь</w:t>
      </w:r>
      <w:r w:rsidR="00DA2377" w:rsidRPr="005E1A57">
        <w:rPr>
          <w:bCs/>
          <w:spacing w:val="20"/>
        </w:rPr>
        <w:t xml:space="preserve"> 201</w:t>
      </w:r>
      <w:r w:rsidR="00FE5105" w:rsidRPr="005E1A57">
        <w:rPr>
          <w:bCs/>
          <w:spacing w:val="20"/>
        </w:rPr>
        <w:t>8</w:t>
      </w:r>
      <w:r w:rsidR="00DA2377" w:rsidRPr="005E1A57">
        <w:rPr>
          <w:bCs/>
          <w:spacing w:val="20"/>
        </w:rPr>
        <w:t>г.</w:t>
      </w:r>
    </w:p>
    <w:p w:rsidR="00DA2377" w:rsidRPr="005E1A5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 w:rsidRPr="005E1A57"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5E1A57" w:rsidRDefault="00DA2377" w:rsidP="00DA2377">
      <w:pPr>
        <w:spacing w:before="1200" w:after="0"/>
        <w:ind w:firstLine="0"/>
        <w:jc w:val="center"/>
        <w:rPr>
          <w:lang w:eastAsia="ar-SA"/>
        </w:rPr>
      </w:pPr>
      <w:r w:rsidRPr="005E1A57">
        <w:rPr>
          <w:lang w:eastAsia="ar-SA"/>
        </w:rPr>
        <w:t>Версия 1.</w:t>
      </w:r>
      <w:r w:rsidR="00502E42" w:rsidRPr="005E1A57">
        <w:rPr>
          <w:lang w:eastAsia="ar-SA"/>
        </w:rPr>
        <w:t>7</w:t>
      </w:r>
      <w:r w:rsidR="00686A40">
        <w:rPr>
          <w:lang w:eastAsia="ar-SA"/>
        </w:rPr>
        <w:t>5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 w:rsidRPr="005E1A57">
        <w:rPr>
          <w:b/>
          <w:lang w:eastAsia="ar-SA"/>
        </w:rPr>
        <w:t>Ярославль 201</w:t>
      </w:r>
      <w:r w:rsidR="00FE5105" w:rsidRPr="005E1A57">
        <w:rPr>
          <w:b/>
          <w:lang w:eastAsia="ar-SA"/>
        </w:rPr>
        <w:t>8</w:t>
      </w:r>
    </w:p>
    <w:p w:rsidR="00DB3F77" w:rsidRPr="005E1A5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E93856" w:rsidRPr="005E1A57" w:rsidRDefault="00E93856" w:rsidP="00DE50B0">
      <w:pPr>
        <w:spacing w:before="1200" w:after="0"/>
        <w:ind w:firstLine="0"/>
        <w:jc w:val="left"/>
        <w:rPr>
          <w:b/>
          <w:lang w:eastAsia="ar-SA"/>
        </w:rPr>
        <w:sectPr w:rsidR="00E93856" w:rsidRPr="005E1A57" w:rsidSect="0021483B">
          <w:headerReference w:type="default" r:id="rId9"/>
          <w:footerReference w:type="default" r:id="rId10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DB3F77" w:rsidRPr="005E1A57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5E1A57">
        <w:rPr>
          <w:spacing w:val="26"/>
          <w:sz w:val="28"/>
          <w:szCs w:val="28"/>
        </w:rPr>
        <w:lastRenderedPageBreak/>
        <w:t>Содержание</w:t>
      </w:r>
    </w:p>
    <w:p w:rsidR="006A4B77" w:rsidRDefault="00F152F1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A57">
        <w:rPr>
          <w:sz w:val="24"/>
          <w:szCs w:val="24"/>
        </w:rPr>
        <w:fldChar w:fldCharType="begin"/>
      </w:r>
      <w:r w:rsidR="00DB3F77" w:rsidRPr="005E1A57">
        <w:rPr>
          <w:sz w:val="24"/>
          <w:szCs w:val="24"/>
        </w:rPr>
        <w:instrText xml:space="preserve"> TOC \o "1-3" </w:instrText>
      </w:r>
      <w:r w:rsidRPr="005E1A57">
        <w:rPr>
          <w:sz w:val="24"/>
          <w:szCs w:val="24"/>
        </w:rPr>
        <w:fldChar w:fldCharType="separate"/>
      </w:r>
      <w:r w:rsidR="006A4B77">
        <w:rPr>
          <w:noProof/>
        </w:rPr>
        <w:t>Введение</w:t>
      </w:r>
      <w:r w:rsidR="006A4B77">
        <w:rPr>
          <w:noProof/>
        </w:rPr>
        <w:tab/>
      </w:r>
      <w:r w:rsidR="006A4B77">
        <w:rPr>
          <w:noProof/>
        </w:rPr>
        <w:fldChar w:fldCharType="begin"/>
      </w:r>
      <w:r w:rsidR="006A4B77">
        <w:rPr>
          <w:noProof/>
        </w:rPr>
        <w:instrText xml:space="preserve"> PAGEREF _Toc529624467 \h </w:instrText>
      </w:r>
      <w:r w:rsidR="006A4B77">
        <w:rPr>
          <w:noProof/>
        </w:rPr>
      </w:r>
      <w:r w:rsidR="006A4B77">
        <w:rPr>
          <w:noProof/>
        </w:rPr>
        <w:fldChar w:fldCharType="separate"/>
      </w:r>
      <w:r w:rsidR="002B6D09">
        <w:rPr>
          <w:noProof/>
        </w:rPr>
        <w:t>5</w:t>
      </w:r>
      <w:r w:rsidR="006A4B77">
        <w:rPr>
          <w:noProof/>
        </w:rPr>
        <w:fldChar w:fldCharType="end"/>
      </w:r>
    </w:p>
    <w:p w:rsidR="006A4B77" w:rsidRDefault="006A4B77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Изменения к предыдущей версии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_Toc529624468 \h </w:instrText>
      </w:r>
      <w:r>
        <w:rPr>
          <w:noProof/>
        </w:rPr>
      </w:r>
      <w:r>
        <w:rPr>
          <w:noProof/>
        </w:rPr>
        <w:fldChar w:fldCharType="separate"/>
      </w:r>
      <w:r w:rsidR="002B6D09">
        <w:rPr>
          <w:noProof/>
        </w:rPr>
        <w:t>6</w:t>
      </w:r>
      <w:r>
        <w:rPr>
          <w:noProof/>
        </w:rPr>
        <w:fldChar w:fldCharType="end"/>
      </w:r>
    </w:p>
    <w:p w:rsidR="006A4B77" w:rsidRDefault="006A4B77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Справочники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_Toc529624469 \h </w:instrText>
      </w:r>
      <w:r>
        <w:rPr>
          <w:noProof/>
        </w:rPr>
      </w:r>
      <w:r>
        <w:rPr>
          <w:noProof/>
        </w:rPr>
        <w:fldChar w:fldCharType="separate"/>
      </w:r>
      <w:r w:rsidR="002B6D09">
        <w:rPr>
          <w:noProof/>
        </w:rPr>
        <w:t>7</w:t>
      </w:r>
      <w:r>
        <w:rPr>
          <w:noProof/>
        </w:rPr>
        <w:fldChar w:fldCharType="end"/>
      </w:r>
    </w:p>
    <w:p w:rsidR="006A4B77" w:rsidRDefault="006A4B77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_Toc529624470 \h </w:instrText>
      </w:r>
      <w:r>
        <w:rPr>
          <w:noProof/>
        </w:rPr>
      </w:r>
      <w:r>
        <w:rPr>
          <w:noProof/>
        </w:rPr>
        <w:fldChar w:fldCharType="separate"/>
      </w:r>
      <w:r w:rsidR="002B6D09">
        <w:rPr>
          <w:noProof/>
        </w:rPr>
        <w:t>10</w:t>
      </w:r>
      <w:r>
        <w:rPr>
          <w:noProof/>
        </w:rPr>
        <w:fldChar w:fldCharType="end"/>
      </w:r>
    </w:p>
    <w:p w:rsidR="006A4B77" w:rsidRDefault="006A4B77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_Toc529624471 \h </w:instrText>
      </w:r>
      <w:r>
        <w:rPr>
          <w:noProof/>
        </w:rPr>
      </w:r>
      <w:r>
        <w:rPr>
          <w:noProof/>
        </w:rPr>
        <w:fldChar w:fldCharType="separate"/>
      </w:r>
      <w:r w:rsidR="002B6D09">
        <w:rPr>
          <w:noProof/>
        </w:rPr>
        <w:t>14</w:t>
      </w:r>
      <w:r>
        <w:rPr>
          <w:noProof/>
        </w:rPr>
        <w:fldChar w:fldCharType="end"/>
      </w:r>
    </w:p>
    <w:p w:rsidR="006A4B77" w:rsidRDefault="006A4B77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_Toc529624472 \h </w:instrText>
      </w:r>
      <w:r>
        <w:rPr>
          <w:noProof/>
        </w:rPr>
      </w:r>
      <w:r>
        <w:rPr>
          <w:noProof/>
        </w:rPr>
        <w:fldChar w:fldCharType="separate"/>
      </w:r>
      <w:r w:rsidR="002B6D09">
        <w:rPr>
          <w:noProof/>
        </w:rPr>
        <w:t>15</w:t>
      </w:r>
      <w:r>
        <w:rPr>
          <w:noProof/>
        </w:rP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Справочник поставщиков (МО). (1).</w:t>
      </w:r>
      <w:r>
        <w:tab/>
      </w:r>
      <w:r>
        <w:fldChar w:fldCharType="begin"/>
      </w:r>
      <w:r>
        <w:instrText xml:space="preserve"> PAGEREF _Toc529624473 \h </w:instrText>
      </w:r>
      <w:r>
        <w:fldChar w:fldCharType="separate"/>
      </w:r>
      <w:r w:rsidR="002B6D09">
        <w:t>15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Справочник отделений МО.</w:t>
      </w:r>
      <w:r>
        <w:tab/>
      </w:r>
      <w:r>
        <w:fldChar w:fldCharType="begin"/>
      </w:r>
      <w:r>
        <w:instrText xml:space="preserve"> PAGEREF _Toc529624474 \h </w:instrText>
      </w:r>
      <w:r>
        <w:fldChar w:fldCharType="separate"/>
      </w:r>
      <w:r w:rsidR="002B6D09">
        <w:t>16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Справочник структурных подразделений МО.</w:t>
      </w:r>
      <w:r>
        <w:tab/>
      </w:r>
      <w:r>
        <w:fldChar w:fldCharType="begin"/>
      </w:r>
      <w:r>
        <w:instrText xml:space="preserve"> PAGEREF _Toc529624475 \h </w:instrText>
      </w:r>
      <w:r>
        <w:fldChar w:fldCharType="separate"/>
      </w:r>
      <w:r w:rsidR="002B6D09">
        <w:t>17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Справочник исполнителей платежа (СМО).  (2)</w:t>
      </w:r>
      <w:r>
        <w:tab/>
      </w:r>
      <w:r>
        <w:fldChar w:fldCharType="begin"/>
      </w:r>
      <w:r>
        <w:instrText xml:space="preserve"> PAGEREF _Toc529624476 \h </w:instrText>
      </w:r>
      <w:r>
        <w:fldChar w:fldCharType="separate"/>
      </w:r>
      <w:r w:rsidR="002B6D09">
        <w:t>17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Типы документов (3)</w:t>
      </w:r>
      <w:r>
        <w:tab/>
      </w:r>
      <w:r>
        <w:fldChar w:fldCharType="begin"/>
      </w:r>
      <w:r>
        <w:instrText xml:space="preserve"> PAGEREF _Toc529624477 \h </w:instrText>
      </w:r>
      <w:r>
        <w:fldChar w:fldCharType="separate"/>
      </w:r>
      <w:r w:rsidR="002B6D09">
        <w:t>18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Социальные категории пациентов (4)</w:t>
      </w:r>
      <w:r>
        <w:tab/>
      </w:r>
      <w:r>
        <w:fldChar w:fldCharType="begin"/>
      </w:r>
      <w:r>
        <w:instrText xml:space="preserve"> PAGEREF _Toc529624478 \h </w:instrText>
      </w:r>
      <w:r>
        <w:fldChar w:fldCharType="separate"/>
      </w:r>
      <w:r w:rsidR="002B6D09">
        <w:t>18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Регионы (5)</w:t>
      </w:r>
      <w:r>
        <w:tab/>
      </w:r>
      <w:r>
        <w:fldChar w:fldCharType="begin"/>
      </w:r>
      <w:r>
        <w:instrText xml:space="preserve"> PAGEREF _Toc529624479 \h </w:instrText>
      </w:r>
      <w:r>
        <w:fldChar w:fldCharType="separate"/>
      </w:r>
      <w:r w:rsidR="002B6D09">
        <w:t>19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Специальности (9)</w:t>
      </w:r>
      <w:r>
        <w:tab/>
      </w:r>
      <w:r>
        <w:fldChar w:fldCharType="begin"/>
      </w:r>
      <w:r>
        <w:instrText xml:space="preserve"> PAGEREF _Toc529624480 \h </w:instrText>
      </w:r>
      <w:r>
        <w:fldChar w:fldCharType="separate"/>
      </w:r>
      <w:r w:rsidR="002B6D09">
        <w:t>19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Результаты лечения (10)</w:t>
      </w:r>
      <w:r>
        <w:tab/>
      </w:r>
      <w:r>
        <w:fldChar w:fldCharType="begin"/>
      </w:r>
      <w:r>
        <w:instrText xml:space="preserve"> PAGEREF _Toc529624481 \h </w:instrText>
      </w:r>
      <w:r>
        <w:fldChar w:fldCharType="separate"/>
      </w:r>
      <w:r w:rsidR="002B6D09">
        <w:t>21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10.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Исходы заболеваний (V012 без СМП) (91)</w:t>
      </w:r>
      <w:r>
        <w:tab/>
      </w:r>
      <w:r>
        <w:fldChar w:fldCharType="begin"/>
      </w:r>
      <w:r>
        <w:instrText xml:space="preserve"> PAGEREF _Toc529624482 \h </w:instrText>
      </w:r>
      <w:r>
        <w:fldChar w:fldCharType="separate"/>
      </w:r>
      <w:r w:rsidR="002B6D09">
        <w:t>21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11.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Место обращения - посещения (92)</w:t>
      </w:r>
      <w:r>
        <w:tab/>
      </w:r>
      <w:r>
        <w:fldChar w:fldCharType="begin"/>
      </w:r>
      <w:r>
        <w:instrText xml:space="preserve"> PAGEREF _Toc529624483 \h </w:instrText>
      </w:r>
      <w:r>
        <w:fldChar w:fldCharType="separate"/>
      </w:r>
      <w:r w:rsidR="002B6D09">
        <w:t>21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12.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Тип лечения (93)</w:t>
      </w:r>
      <w:r>
        <w:tab/>
      </w:r>
      <w:r>
        <w:fldChar w:fldCharType="begin"/>
      </w:r>
      <w:r>
        <w:instrText xml:space="preserve"> PAGEREF _Toc529624484 \h </w:instrText>
      </w:r>
      <w:r>
        <w:fldChar w:fldCharType="separate"/>
      </w:r>
      <w:r w:rsidR="002B6D09">
        <w:t>21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13.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Поводы посещения в поликлинике (11)</w:t>
      </w:r>
      <w:r>
        <w:tab/>
      </w:r>
      <w:r>
        <w:fldChar w:fldCharType="begin"/>
      </w:r>
      <w:r>
        <w:instrText xml:space="preserve"> PAGEREF _Toc529624485 \h </w:instrText>
      </w:r>
      <w:r>
        <w:fldChar w:fldCharType="separate"/>
      </w:r>
      <w:r w:rsidR="002B6D09">
        <w:t>22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14.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Справочник цель посещения (108)</w:t>
      </w:r>
      <w:r>
        <w:tab/>
      </w:r>
      <w:r>
        <w:fldChar w:fldCharType="begin"/>
      </w:r>
      <w:r>
        <w:instrText xml:space="preserve"> PAGEREF _Toc529624486 \h </w:instrText>
      </w:r>
      <w:r>
        <w:fldChar w:fldCharType="separate"/>
      </w:r>
      <w:r w:rsidR="002B6D09">
        <w:t>22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15.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Типы диагнозов (12)</w:t>
      </w:r>
      <w:r>
        <w:tab/>
      </w:r>
      <w:r>
        <w:fldChar w:fldCharType="begin"/>
      </w:r>
      <w:r>
        <w:instrText xml:space="preserve"> PAGEREF _Toc529624487 \h </w:instrText>
      </w:r>
      <w:r>
        <w:fldChar w:fldCharType="separate"/>
      </w:r>
      <w:r w:rsidR="002B6D09">
        <w:t>22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16.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Диагнозы МКБ10  (5</w:t>
      </w:r>
      <w:r w:rsidRPr="006A4B77">
        <w:t>6</w:t>
      </w:r>
      <w:r w:rsidRPr="00526839">
        <w:t>)</w:t>
      </w:r>
      <w:r>
        <w:tab/>
      </w:r>
      <w:r>
        <w:fldChar w:fldCharType="begin"/>
      </w:r>
      <w:r>
        <w:instrText xml:space="preserve"> PAGEREF _Toc529624488 \h </w:instrText>
      </w:r>
      <w:r>
        <w:fldChar w:fldCharType="separate"/>
      </w:r>
      <w:r w:rsidR="002B6D09">
        <w:t>23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17.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Типы травм (13)</w:t>
      </w:r>
      <w:r>
        <w:tab/>
      </w:r>
      <w:r>
        <w:fldChar w:fldCharType="begin"/>
      </w:r>
      <w:r>
        <w:instrText xml:space="preserve"> PAGEREF _Toc529624489 \h </w:instrText>
      </w:r>
      <w:r>
        <w:fldChar w:fldCharType="separate"/>
      </w:r>
      <w:r w:rsidR="002B6D09">
        <w:t>23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18.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Простые и сложные медицинские услуги (87, 32)</w:t>
      </w:r>
      <w:r>
        <w:tab/>
      </w:r>
      <w:r>
        <w:fldChar w:fldCharType="begin"/>
      </w:r>
      <w:r>
        <w:instrText xml:space="preserve"> PAGEREF _Toc529624490 \h </w:instrText>
      </w:r>
      <w:r>
        <w:fldChar w:fldCharType="separate"/>
      </w:r>
      <w:r w:rsidR="002B6D09">
        <w:t>23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19.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Группы анализов (17)</w:t>
      </w:r>
      <w:r>
        <w:tab/>
      </w:r>
      <w:r>
        <w:fldChar w:fldCharType="begin"/>
      </w:r>
      <w:r>
        <w:instrText xml:space="preserve"> PAGEREF _Toc529624491 \h </w:instrText>
      </w:r>
      <w:r>
        <w:fldChar w:fldCharType="separate"/>
      </w:r>
      <w:r w:rsidR="002B6D09">
        <w:t>25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20.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Справочник состояний диспансерного наблюдения (15)</w:t>
      </w:r>
      <w:r>
        <w:tab/>
      </w:r>
      <w:r>
        <w:fldChar w:fldCharType="begin"/>
      </w:r>
      <w:r>
        <w:instrText xml:space="preserve"> PAGEREF _Toc529624492 \h </w:instrText>
      </w:r>
      <w:r>
        <w:fldChar w:fldCharType="separate"/>
      </w:r>
      <w:r w:rsidR="002B6D09">
        <w:t>25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21.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Тип диспансеризации (95)</w:t>
      </w:r>
      <w:r>
        <w:tab/>
      </w:r>
      <w:r>
        <w:fldChar w:fldCharType="begin"/>
      </w:r>
      <w:r>
        <w:instrText xml:space="preserve"> PAGEREF _Toc529624493 \h </w:instrText>
      </w:r>
      <w:r>
        <w:fldChar w:fldCharType="separate"/>
      </w:r>
      <w:r w:rsidR="002B6D09">
        <w:t>25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22.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Результат диспансеризации (V017) (96)</w:t>
      </w:r>
      <w:r>
        <w:tab/>
      </w:r>
      <w:r>
        <w:fldChar w:fldCharType="begin"/>
      </w:r>
      <w:r>
        <w:instrText xml:space="preserve"> PAGEREF _Toc529624494 \h </w:instrText>
      </w:r>
      <w:r>
        <w:fldChar w:fldCharType="separate"/>
      </w:r>
      <w:r w:rsidR="002B6D09">
        <w:t>26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23.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r>
        <w:tab/>
      </w:r>
      <w:r>
        <w:fldChar w:fldCharType="begin"/>
      </w:r>
      <w:r>
        <w:instrText xml:space="preserve"> PAGEREF _Toc529624495 \h </w:instrText>
      </w:r>
      <w:r>
        <w:fldChar w:fldCharType="separate"/>
      </w:r>
      <w:r w:rsidR="002B6D09">
        <w:t>26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24.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Назначения после диспансеризации (97)</w:t>
      </w:r>
      <w:r>
        <w:tab/>
      </w:r>
      <w:r>
        <w:fldChar w:fldCharType="begin"/>
      </w:r>
      <w:r>
        <w:instrText xml:space="preserve"> PAGEREF _Toc529624496 \h </w:instrText>
      </w:r>
      <w:r>
        <w:fldChar w:fldCharType="separate"/>
      </w:r>
      <w:r w:rsidR="002B6D09">
        <w:t>26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25.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Справочник типов палат, оказывающих реанимационные услуги (16)</w:t>
      </w:r>
      <w:r>
        <w:tab/>
      </w:r>
      <w:r>
        <w:fldChar w:fldCharType="begin"/>
      </w:r>
      <w:r>
        <w:instrText xml:space="preserve"> PAGEREF _Toc529624497 \h </w:instrText>
      </w:r>
      <w:r>
        <w:fldChar w:fldCharType="separate"/>
      </w:r>
      <w:r w:rsidR="002B6D09">
        <w:t>26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26.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Страны мира (24)</w:t>
      </w:r>
      <w:r>
        <w:tab/>
      </w:r>
      <w:r>
        <w:fldChar w:fldCharType="begin"/>
      </w:r>
      <w:r>
        <w:instrText xml:space="preserve"> PAGEREF _Toc529624498 \h </w:instrText>
      </w:r>
      <w:r>
        <w:fldChar w:fldCharType="separate"/>
      </w:r>
      <w:r w:rsidR="002B6D09">
        <w:t>27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27.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Возрастные группы для поликлиники (30.1)</w:t>
      </w:r>
      <w:r>
        <w:tab/>
      </w:r>
      <w:r>
        <w:fldChar w:fldCharType="begin"/>
      </w:r>
      <w:r>
        <w:instrText xml:space="preserve"> PAGEREF _Toc529624499 \h </w:instrText>
      </w:r>
      <w:r>
        <w:fldChar w:fldCharType="separate"/>
      </w:r>
      <w:r w:rsidR="002B6D09">
        <w:t>27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28.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Возрастные группы для стационаров для видов помощи 3,5,6,7,16 (30.2)</w:t>
      </w:r>
      <w:r>
        <w:tab/>
      </w:r>
      <w:r>
        <w:fldChar w:fldCharType="begin"/>
      </w:r>
      <w:r>
        <w:instrText xml:space="preserve"> PAGEREF _Toc529624500 \h </w:instrText>
      </w:r>
      <w:r>
        <w:fldChar w:fldCharType="separate"/>
      </w:r>
      <w:r w:rsidR="002B6D09">
        <w:t>27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29.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Пол пациента (30.3)</w:t>
      </w:r>
      <w:r>
        <w:tab/>
      </w:r>
      <w:r>
        <w:fldChar w:fldCharType="begin"/>
      </w:r>
      <w:r>
        <w:instrText xml:space="preserve"> PAGEREF _Toc529624501 \h </w:instrText>
      </w:r>
      <w:r>
        <w:fldChar w:fldCharType="separate"/>
      </w:r>
      <w:r w:rsidR="002B6D09">
        <w:t>27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30.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Типы направлений (31)</w:t>
      </w:r>
      <w:r>
        <w:tab/>
      </w:r>
      <w:r>
        <w:fldChar w:fldCharType="begin"/>
      </w:r>
      <w:r>
        <w:instrText xml:space="preserve"> PAGEREF _Toc529624502 \h </w:instrText>
      </w:r>
      <w:r>
        <w:fldChar w:fldCharType="separate"/>
      </w:r>
      <w:r w:rsidR="002B6D09">
        <w:t>28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31.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КСГ (82, 84, 36, 37)</w:t>
      </w:r>
      <w:r>
        <w:tab/>
      </w:r>
      <w:r>
        <w:fldChar w:fldCharType="begin"/>
      </w:r>
      <w:r>
        <w:instrText xml:space="preserve"> PAGEREF _Toc529624503 \h </w:instrText>
      </w:r>
      <w:r>
        <w:fldChar w:fldCharType="separate"/>
      </w:r>
      <w:r w:rsidR="002B6D09">
        <w:t>28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lastRenderedPageBreak/>
        <w:t>32.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Скорая медицинская помощь</w:t>
      </w:r>
      <w:r>
        <w:tab/>
      </w:r>
      <w:r>
        <w:fldChar w:fldCharType="begin"/>
      </w:r>
      <w:r>
        <w:instrText xml:space="preserve"> PAGEREF _Toc529624504 \h </w:instrText>
      </w:r>
      <w:r>
        <w:fldChar w:fldCharType="separate"/>
      </w:r>
      <w:r w:rsidR="002B6D09">
        <w:t>32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33.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Код вида анестезии (58)</w:t>
      </w:r>
      <w:r>
        <w:tab/>
      </w:r>
      <w:r>
        <w:fldChar w:fldCharType="begin"/>
      </w:r>
      <w:r>
        <w:instrText xml:space="preserve"> PAGEREF _Toc529624505 \h </w:instrText>
      </w:r>
      <w:r>
        <w:fldChar w:fldCharType="separate"/>
      </w:r>
      <w:r w:rsidR="002B6D09">
        <w:t>35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34.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Типы цен (61)</w:t>
      </w:r>
      <w:r>
        <w:tab/>
      </w:r>
      <w:r>
        <w:fldChar w:fldCharType="begin"/>
      </w:r>
      <w:r>
        <w:instrText xml:space="preserve"> PAGEREF _Toc529624506 \h </w:instrText>
      </w:r>
      <w:r>
        <w:fldChar w:fldCharType="separate"/>
      </w:r>
      <w:r w:rsidR="002B6D09">
        <w:t>35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35.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Виды приема (66)</w:t>
      </w:r>
      <w:r>
        <w:tab/>
      </w:r>
      <w:r>
        <w:fldChar w:fldCharType="begin"/>
      </w:r>
      <w:r>
        <w:instrText xml:space="preserve"> PAGEREF _Toc529624507 \h </w:instrText>
      </w:r>
      <w:r>
        <w:fldChar w:fldCharType="separate"/>
      </w:r>
      <w:r w:rsidR="002B6D09">
        <w:t>35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36.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Профили медицинской помощи (за исключением ВМП)  (67)</w:t>
      </w:r>
      <w:r>
        <w:tab/>
      </w:r>
      <w:r>
        <w:fldChar w:fldCharType="begin"/>
      </w:r>
      <w:r>
        <w:instrText xml:space="preserve"> PAGEREF _Toc529624508 \h </w:instrText>
      </w:r>
      <w:r>
        <w:fldChar w:fldCharType="separate"/>
      </w:r>
      <w:r w:rsidR="002B6D09">
        <w:t>35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37.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Профили койки (V020)  (94)</w:t>
      </w:r>
      <w:r>
        <w:tab/>
      </w:r>
      <w:r>
        <w:fldChar w:fldCharType="begin"/>
      </w:r>
      <w:r>
        <w:instrText xml:space="preserve"> PAGEREF _Toc529624509 \h </w:instrText>
      </w:r>
      <w:r>
        <w:fldChar w:fldCharType="separate"/>
      </w:r>
      <w:r w:rsidR="002B6D09">
        <w:t>36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38.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.Профили медицинской помощи для ВМП (89)</w:t>
      </w:r>
      <w:r>
        <w:tab/>
      </w:r>
      <w:r>
        <w:fldChar w:fldCharType="begin"/>
      </w:r>
      <w:r>
        <w:instrText xml:space="preserve"> PAGEREF _Toc529624510 \h </w:instrText>
      </w:r>
      <w:r>
        <w:fldChar w:fldCharType="separate"/>
      </w:r>
      <w:r w:rsidR="002B6D09">
        <w:t>36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39.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. Модель пациента для ВМП (90)</w:t>
      </w:r>
      <w:r>
        <w:tab/>
      </w:r>
      <w:r>
        <w:fldChar w:fldCharType="begin"/>
      </w:r>
      <w:r>
        <w:instrText xml:space="preserve"> PAGEREF _Toc529624511 \h </w:instrText>
      </w:r>
      <w:r>
        <w:fldChar w:fldCharType="separate"/>
      </w:r>
      <w:r w:rsidR="002B6D09">
        <w:t>36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40.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Справочник льгот (69)</w:t>
      </w:r>
      <w:r>
        <w:tab/>
      </w:r>
      <w:r>
        <w:fldChar w:fldCharType="begin"/>
      </w:r>
      <w:r>
        <w:instrText xml:space="preserve"> PAGEREF _Toc529624512 \h </w:instrText>
      </w:r>
      <w:r>
        <w:fldChar w:fldCharType="separate"/>
      </w:r>
      <w:r w:rsidR="002B6D09">
        <w:t>36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41.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Справочник видов ВМП (70)</w:t>
      </w:r>
      <w:r>
        <w:tab/>
      </w:r>
      <w:r>
        <w:fldChar w:fldCharType="begin"/>
      </w:r>
      <w:r>
        <w:instrText xml:space="preserve"> PAGEREF _Toc529624513 \h </w:instrText>
      </w:r>
      <w:r>
        <w:fldChar w:fldCharType="separate"/>
      </w:r>
      <w:r w:rsidR="002B6D09">
        <w:t>37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42.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Справочник методов ВМП (70)</w:t>
      </w:r>
      <w:r>
        <w:tab/>
      </w:r>
      <w:r>
        <w:fldChar w:fldCharType="begin"/>
      </w:r>
      <w:r>
        <w:instrText xml:space="preserve"> PAGEREF _Toc529624514 \h </w:instrText>
      </w:r>
      <w:r>
        <w:fldChar w:fldCharType="separate"/>
      </w:r>
      <w:r w:rsidR="002B6D09">
        <w:t>37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43.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Справочник видов пробирок (72)</w:t>
      </w:r>
      <w:r>
        <w:tab/>
      </w:r>
      <w:r>
        <w:fldChar w:fldCharType="begin"/>
      </w:r>
      <w:r>
        <w:instrText xml:space="preserve"> PAGEREF _Toc529624515 \h </w:instrText>
      </w:r>
      <w:r>
        <w:fldChar w:fldCharType="separate"/>
      </w:r>
      <w:r w:rsidR="002B6D09">
        <w:t>37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44.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Справочник разновидностей приема (73)</w:t>
      </w:r>
      <w:r>
        <w:tab/>
      </w:r>
      <w:r>
        <w:fldChar w:fldCharType="begin"/>
      </w:r>
      <w:r>
        <w:instrText xml:space="preserve"> PAGEREF _Toc529624516 \h </w:instrText>
      </w:r>
      <w:r>
        <w:fldChar w:fldCharType="separate"/>
      </w:r>
      <w:r w:rsidR="002B6D09">
        <w:t>38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45.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Справочник родственных специальностей (74)</w:t>
      </w:r>
      <w:r>
        <w:tab/>
      </w:r>
      <w:r>
        <w:fldChar w:fldCharType="begin"/>
      </w:r>
      <w:r>
        <w:instrText xml:space="preserve"> PAGEREF _Toc529624517 \h </w:instrText>
      </w:r>
      <w:r>
        <w:fldChar w:fldCharType="separate"/>
      </w:r>
      <w:r w:rsidR="002B6D09">
        <w:t>38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46.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Справочник условия оказания помощи (75)</w:t>
      </w:r>
      <w:r>
        <w:tab/>
      </w:r>
      <w:r>
        <w:fldChar w:fldCharType="begin"/>
      </w:r>
      <w:r>
        <w:instrText xml:space="preserve"> PAGEREF _Toc529624518 \h </w:instrText>
      </w:r>
      <w:r>
        <w:fldChar w:fldCharType="separate"/>
      </w:r>
      <w:r w:rsidR="002B6D09">
        <w:t>38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47.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Справочник видов медицинской помощи (76)</w:t>
      </w:r>
      <w:r>
        <w:tab/>
      </w:r>
      <w:r>
        <w:fldChar w:fldCharType="begin"/>
      </w:r>
      <w:r>
        <w:instrText xml:space="preserve"> PAGEREF _Toc529624519 \h </w:instrText>
      </w:r>
      <w:r>
        <w:fldChar w:fldCharType="separate"/>
      </w:r>
      <w:r w:rsidR="002B6D09">
        <w:t>38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48.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Справочник поверхностей зубов (77)</w:t>
      </w:r>
      <w:r>
        <w:tab/>
      </w:r>
      <w:r>
        <w:fldChar w:fldCharType="begin"/>
      </w:r>
      <w:r>
        <w:instrText xml:space="preserve"> PAGEREF _Toc529624520 \h </w:instrText>
      </w:r>
      <w:r>
        <w:fldChar w:fldCharType="separate"/>
      </w:r>
      <w:r w:rsidR="002B6D09">
        <w:t>39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49.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Зубная формула (78)</w:t>
      </w:r>
      <w:r>
        <w:tab/>
      </w:r>
      <w:r>
        <w:fldChar w:fldCharType="begin"/>
      </w:r>
      <w:r>
        <w:instrText xml:space="preserve"> PAGEREF _Toc529624521 \h </w:instrText>
      </w:r>
      <w:r>
        <w:fldChar w:fldCharType="separate"/>
      </w:r>
      <w:r w:rsidR="002B6D09">
        <w:t>39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50.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Расходные материалы (79)</w:t>
      </w:r>
      <w:r>
        <w:tab/>
      </w:r>
      <w:r>
        <w:fldChar w:fldCharType="begin"/>
      </w:r>
      <w:r>
        <w:instrText xml:space="preserve"> PAGEREF _Toc529624522 \h </w:instrText>
      </w:r>
      <w:r>
        <w:fldChar w:fldCharType="separate"/>
      </w:r>
      <w:r w:rsidR="002B6D09">
        <w:t>39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51.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Виды абортов (85)</w:t>
      </w:r>
      <w:r>
        <w:tab/>
      </w:r>
      <w:r>
        <w:fldChar w:fldCharType="begin"/>
      </w:r>
      <w:r>
        <w:instrText xml:space="preserve"> PAGEREF _Toc529624523 \h </w:instrText>
      </w:r>
      <w:r>
        <w:fldChar w:fldCharType="separate"/>
      </w:r>
      <w:r w:rsidR="002B6D09">
        <w:t>39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52.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Формы оказания медицинской помощи (86)</w:t>
      </w:r>
      <w:r>
        <w:tab/>
      </w:r>
      <w:r>
        <w:fldChar w:fldCharType="begin"/>
      </w:r>
      <w:r>
        <w:instrText xml:space="preserve"> PAGEREF _Toc529624524 \h </w:instrText>
      </w:r>
      <w:r>
        <w:fldChar w:fldCharType="separate"/>
      </w:r>
      <w:r w:rsidR="002B6D09">
        <w:t>40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53.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Классификаторы  по онкологии N001 -N017, N019  (98)</w:t>
      </w:r>
      <w:r>
        <w:tab/>
      </w:r>
      <w:r>
        <w:fldChar w:fldCharType="begin"/>
      </w:r>
      <w:r>
        <w:instrText xml:space="preserve"> PAGEREF _Toc529624525 \h </w:instrText>
      </w:r>
      <w:r>
        <w:fldChar w:fldCharType="separate"/>
      </w:r>
      <w:r w:rsidR="002B6D09">
        <w:t>40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54.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Локализация отдаленных метастаз. (100)</w:t>
      </w:r>
      <w:r>
        <w:tab/>
      </w:r>
      <w:r>
        <w:fldChar w:fldCharType="begin"/>
      </w:r>
      <w:r>
        <w:instrText xml:space="preserve"> PAGEREF _Toc529624526 \h </w:instrText>
      </w:r>
      <w:r>
        <w:fldChar w:fldCharType="separate"/>
      </w:r>
      <w:r w:rsidR="002B6D09">
        <w:t>45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55.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Тип диагностического показателя. (101)</w:t>
      </w:r>
      <w:r>
        <w:tab/>
      </w:r>
      <w:r>
        <w:fldChar w:fldCharType="begin"/>
      </w:r>
      <w:r>
        <w:instrText xml:space="preserve"> PAGEREF _Toc529624527 \h </w:instrText>
      </w:r>
      <w:r>
        <w:fldChar w:fldCharType="separate"/>
      </w:r>
      <w:r w:rsidR="002B6D09">
        <w:t>45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56.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Клиническая группа. (102)</w:t>
      </w:r>
      <w:r>
        <w:tab/>
      </w:r>
      <w:r>
        <w:fldChar w:fldCharType="begin"/>
      </w:r>
      <w:r>
        <w:instrText xml:space="preserve"> PAGEREF _Toc529624528 \h </w:instrText>
      </w:r>
      <w:r>
        <w:fldChar w:fldCharType="separate"/>
      </w:r>
      <w:r w:rsidR="002B6D09">
        <w:t>45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57.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Группы здоровья. (103)</w:t>
      </w:r>
      <w:r>
        <w:tab/>
      </w:r>
      <w:r>
        <w:fldChar w:fldCharType="begin"/>
      </w:r>
      <w:r>
        <w:instrText xml:space="preserve"> PAGEREF _Toc529624529 \h </w:instrText>
      </w:r>
      <w:r>
        <w:fldChar w:fldCharType="separate"/>
      </w:r>
      <w:r w:rsidR="002B6D09">
        <w:t>46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58.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Классификатор видов контроля (F006) (104)</w:t>
      </w:r>
      <w:r>
        <w:tab/>
      </w:r>
      <w:r>
        <w:fldChar w:fldCharType="begin"/>
      </w:r>
      <w:r>
        <w:instrText xml:space="preserve"> PAGEREF _Toc529624530 \h </w:instrText>
      </w:r>
      <w:r>
        <w:fldChar w:fldCharType="separate"/>
      </w:r>
      <w:r w:rsidR="002B6D09">
        <w:t>46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59.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Методы онкологического диагностического исследования (105)</w:t>
      </w:r>
      <w:r>
        <w:tab/>
      </w:r>
      <w:r>
        <w:fldChar w:fldCharType="begin"/>
      </w:r>
      <w:r>
        <w:instrText xml:space="preserve"> PAGEREF _Toc529624531 \h </w:instrText>
      </w:r>
      <w:r>
        <w:fldChar w:fldCharType="separate"/>
      </w:r>
      <w:r w:rsidR="002B6D09">
        <w:t>46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60.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Причины обращения в случае лечения онкологического заболевания (106)</w:t>
      </w:r>
      <w:r>
        <w:tab/>
      </w:r>
      <w:r>
        <w:fldChar w:fldCharType="begin"/>
      </w:r>
      <w:r>
        <w:instrText xml:space="preserve"> PAGEREF _Toc529624532 \h </w:instrText>
      </w:r>
      <w:r>
        <w:fldChar w:fldCharType="separate"/>
      </w:r>
      <w:r w:rsidR="002B6D09">
        <w:t>46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61.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Характер заболевания (109)</w:t>
      </w:r>
      <w:r>
        <w:tab/>
      </w:r>
      <w:r>
        <w:fldChar w:fldCharType="begin"/>
      </w:r>
      <w:r>
        <w:instrText xml:space="preserve"> PAGEREF _Toc529624533 \h </w:instrText>
      </w:r>
      <w:r>
        <w:fldChar w:fldCharType="separate"/>
      </w:r>
      <w:r w:rsidR="002B6D09">
        <w:t>47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rPr>
          <w:color w:val="0033CC"/>
        </w:rPr>
        <w:t>62.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rPr>
          <w:color w:val="0033CC"/>
        </w:rPr>
        <w:t>Признак поступления/перевода (110)</w:t>
      </w:r>
      <w:r>
        <w:tab/>
      </w:r>
      <w:r>
        <w:fldChar w:fldCharType="begin"/>
      </w:r>
      <w:r>
        <w:instrText xml:space="preserve"> PAGEREF _Toc529624534 \h </w:instrText>
      </w:r>
      <w:r>
        <w:fldChar w:fldCharType="separate"/>
      </w:r>
      <w:r w:rsidR="002B6D09">
        <w:t>47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rPr>
          <w:color w:val="0033CC"/>
        </w:rPr>
        <w:t>63.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rPr>
          <w:color w:val="0033CC"/>
        </w:rPr>
        <w:t>Причина, по которой услуга не оказана или оказана не в полном объеме (111)</w:t>
      </w:r>
      <w:r>
        <w:tab/>
      </w:r>
      <w:r>
        <w:fldChar w:fldCharType="begin"/>
      </w:r>
      <w:r>
        <w:instrText xml:space="preserve"> PAGEREF _Toc529624535 \h </w:instrText>
      </w:r>
      <w:r>
        <w:fldChar w:fldCharType="separate"/>
      </w:r>
      <w:r w:rsidR="002B6D09">
        <w:t>47</w:t>
      </w:r>
      <w:r>
        <w:fldChar w:fldCharType="end"/>
      </w:r>
    </w:p>
    <w:p w:rsidR="00DE50B0" w:rsidRPr="005E1A57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lang w:eastAsia="ar-SA"/>
        </w:rPr>
        <w:sectPr w:rsidR="00DE50B0" w:rsidRPr="005E1A57" w:rsidSect="00CF30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5E1A57">
        <w:fldChar w:fldCharType="end"/>
      </w:r>
    </w:p>
    <w:p w:rsidR="00DE50B0" w:rsidRPr="005E1A57" w:rsidRDefault="00DE50B0" w:rsidP="00027721">
      <w:pPr>
        <w:pStyle w:val="1"/>
        <w:spacing w:after="240"/>
      </w:pPr>
      <w:bookmarkStart w:id="3" w:name="_Toc529624467"/>
      <w:r w:rsidRPr="005E1A57">
        <w:lastRenderedPageBreak/>
        <w:t>Введение</w:t>
      </w:r>
      <w:bookmarkEnd w:id="3"/>
    </w:p>
    <w:p w:rsidR="00DE50B0" w:rsidRPr="005E1A57" w:rsidRDefault="00DE50B0" w:rsidP="002D3946">
      <w:p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Основная цель данного документа </w:t>
      </w:r>
      <w:r w:rsidR="002D3946" w:rsidRPr="005E1A57">
        <w:rPr>
          <w:lang w:eastAsia="ar-SA"/>
        </w:rPr>
        <w:t>–</w:t>
      </w:r>
      <w:r w:rsidRPr="005E1A57">
        <w:rPr>
          <w:lang w:eastAsia="ar-SA"/>
        </w:rPr>
        <w:t xml:space="preserve"> </w:t>
      </w:r>
    </w:p>
    <w:p w:rsidR="002D3946" w:rsidRPr="005E1A57" w:rsidRDefault="009E529F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5E1A57">
        <w:rPr>
          <w:lang w:eastAsia="ar-SA"/>
        </w:rPr>
        <w:t xml:space="preserve"> и др</w:t>
      </w:r>
      <w:r w:rsidR="008D6B7E" w:rsidRPr="005E1A57">
        <w:rPr>
          <w:lang w:eastAsia="ar-SA"/>
        </w:rPr>
        <w:t>угих документов</w:t>
      </w:r>
      <w:r w:rsidR="00F92E57" w:rsidRPr="005E1A57">
        <w:rPr>
          <w:lang w:eastAsia="ar-SA"/>
        </w:rPr>
        <w:t xml:space="preserve"> </w:t>
      </w:r>
      <w:r w:rsidRPr="005E1A57">
        <w:rPr>
          <w:lang w:eastAsia="ar-SA"/>
        </w:rPr>
        <w:t>от изменений в справочной информации</w:t>
      </w:r>
    </w:p>
    <w:p w:rsidR="009E529F" w:rsidRPr="005E1A57" w:rsidRDefault="00F92E57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</w:t>
      </w:r>
      <w:r w:rsidR="009E529F" w:rsidRPr="005E1A57">
        <w:rPr>
          <w:lang w:eastAsia="ar-SA"/>
        </w:rPr>
        <w:t>гибкост</w:t>
      </w:r>
      <w:r w:rsidRPr="005E1A57">
        <w:rPr>
          <w:lang w:eastAsia="ar-SA"/>
        </w:rPr>
        <w:t>и</w:t>
      </w:r>
      <w:r w:rsidR="009E529F" w:rsidRPr="005E1A57">
        <w:rPr>
          <w:lang w:eastAsia="ar-SA"/>
        </w:rPr>
        <w:t xml:space="preserve"> в изменении </w:t>
      </w:r>
      <w:r w:rsidR="00504DA4" w:rsidRPr="005E1A57">
        <w:rPr>
          <w:lang w:eastAsia="ar-SA"/>
        </w:rPr>
        <w:t xml:space="preserve">нормативно-справочной информации (далее – </w:t>
      </w:r>
      <w:r w:rsidR="009E529F" w:rsidRPr="005E1A57">
        <w:rPr>
          <w:lang w:eastAsia="ar-SA"/>
        </w:rPr>
        <w:t>НСИ</w:t>
      </w:r>
      <w:r w:rsidR="00504DA4" w:rsidRPr="005E1A57">
        <w:rPr>
          <w:lang w:eastAsia="ar-SA"/>
        </w:rPr>
        <w:t>)</w:t>
      </w:r>
      <w:r w:rsidR="009E529F" w:rsidRPr="005E1A57">
        <w:rPr>
          <w:lang w:eastAsia="ar-SA"/>
        </w:rPr>
        <w:t xml:space="preserve"> для обеспечения целостности</w:t>
      </w:r>
      <w:r w:rsidR="00F5584F" w:rsidRPr="005E1A57">
        <w:rPr>
          <w:lang w:eastAsia="ar-SA"/>
        </w:rPr>
        <w:t>, полноты и актуальности информации</w:t>
      </w:r>
    </w:p>
    <w:p w:rsidR="00B354BD" w:rsidRPr="005E1A57" w:rsidRDefault="00B354BD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8344A0" w:rsidRDefault="0062768B" w:rsidP="00C4732F">
      <w:pPr>
        <w:pStyle w:val="1"/>
        <w:spacing w:after="240"/>
        <w:ind w:left="567" w:hanging="283"/>
      </w:pPr>
      <w:bookmarkStart w:id="4" w:name="_Toc529624468"/>
      <w:r w:rsidRPr="00B951BB">
        <w:lastRenderedPageBreak/>
        <w:t>Изменения к предыдущей версии</w:t>
      </w:r>
      <w:bookmarkEnd w:id="4"/>
    </w:p>
    <w:p w:rsidR="00BF6152" w:rsidRDefault="00BF6152" w:rsidP="008344A0">
      <w:pPr>
        <w:pStyle w:val="af0"/>
        <w:suppressAutoHyphens w:val="0"/>
        <w:spacing w:after="0" w:line="360" w:lineRule="auto"/>
        <w:ind w:left="1134" w:hanging="850"/>
        <w:contextualSpacing/>
        <w:jc w:val="left"/>
        <w:rPr>
          <w:color w:val="0033CC"/>
          <w:sz w:val="22"/>
          <w:szCs w:val="22"/>
        </w:rPr>
      </w:pPr>
    </w:p>
    <w:p w:rsidR="007B4E77" w:rsidRDefault="007B4E77" w:rsidP="00E72369">
      <w:pPr>
        <w:spacing w:after="0" w:line="360" w:lineRule="auto"/>
        <w:contextualSpacing/>
        <w:jc w:val="left"/>
        <w:rPr>
          <w:color w:val="0033CC"/>
          <w:sz w:val="22"/>
          <w:szCs w:val="22"/>
        </w:rPr>
      </w:pPr>
    </w:p>
    <w:p w:rsidR="007A3447" w:rsidRPr="00DF65DB" w:rsidRDefault="007A3447" w:rsidP="008344A0">
      <w:pPr>
        <w:spacing w:after="0" w:line="360" w:lineRule="auto"/>
        <w:ind w:firstLine="284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 xml:space="preserve">Внесены изменения в </w:t>
      </w:r>
      <w:r w:rsidR="0066591D">
        <w:rPr>
          <w:color w:val="0033CC"/>
          <w:sz w:val="22"/>
          <w:szCs w:val="22"/>
        </w:rPr>
        <w:t>приложени</w:t>
      </w:r>
      <w:r w:rsidR="006026B2">
        <w:rPr>
          <w:color w:val="0033CC"/>
          <w:sz w:val="22"/>
          <w:szCs w:val="22"/>
        </w:rPr>
        <w:t>я</w:t>
      </w:r>
      <w:r w:rsidR="0066591D">
        <w:rPr>
          <w:color w:val="0033CC"/>
          <w:sz w:val="22"/>
          <w:szCs w:val="22"/>
        </w:rPr>
        <w:t xml:space="preserve"> </w:t>
      </w:r>
      <w:r w:rsidR="000F1863">
        <w:rPr>
          <w:color w:val="0033CC"/>
          <w:sz w:val="22"/>
          <w:szCs w:val="22"/>
        </w:rPr>
        <w:t>1</w:t>
      </w:r>
      <w:r w:rsidR="002D719E">
        <w:rPr>
          <w:color w:val="0033CC"/>
          <w:sz w:val="22"/>
          <w:szCs w:val="22"/>
        </w:rPr>
        <w:t xml:space="preserve"> </w:t>
      </w:r>
      <w:r w:rsidR="00DF65DB" w:rsidRPr="00DF65DB">
        <w:rPr>
          <w:color w:val="0033CC"/>
          <w:sz w:val="22"/>
          <w:szCs w:val="22"/>
        </w:rPr>
        <w:t>,</w:t>
      </w:r>
      <w:r w:rsidR="000F1863">
        <w:rPr>
          <w:color w:val="0033CC"/>
          <w:sz w:val="22"/>
          <w:szCs w:val="22"/>
        </w:rPr>
        <w:t>9</w:t>
      </w:r>
      <w:r w:rsidR="00686A40">
        <w:rPr>
          <w:color w:val="0033CC"/>
          <w:sz w:val="22"/>
          <w:szCs w:val="22"/>
        </w:rPr>
        <w:t>8</w:t>
      </w:r>
      <w:r w:rsidR="00DF65DB" w:rsidRPr="00DF65DB">
        <w:rPr>
          <w:color w:val="0033CC"/>
          <w:sz w:val="22"/>
          <w:szCs w:val="22"/>
        </w:rPr>
        <w:t xml:space="preserve"> </w:t>
      </w:r>
      <w:r w:rsidR="00DF65DB">
        <w:rPr>
          <w:color w:val="0033CC"/>
          <w:sz w:val="22"/>
          <w:szCs w:val="22"/>
        </w:rPr>
        <w:t>(</w:t>
      </w:r>
      <w:r w:rsidR="00DF65DB">
        <w:rPr>
          <w:color w:val="0033CC"/>
          <w:sz w:val="22"/>
          <w:szCs w:val="22"/>
          <w:lang w:val="en-US"/>
        </w:rPr>
        <w:t>N</w:t>
      </w:r>
      <w:r w:rsidR="00DF65DB" w:rsidRPr="002D719E">
        <w:rPr>
          <w:color w:val="0033CC"/>
          <w:sz w:val="22"/>
          <w:szCs w:val="22"/>
        </w:rPr>
        <w:t>0</w:t>
      </w:r>
      <w:r w:rsidR="00686A40">
        <w:rPr>
          <w:color w:val="0033CC"/>
          <w:sz w:val="22"/>
          <w:szCs w:val="22"/>
        </w:rPr>
        <w:t>01</w:t>
      </w:r>
      <w:r w:rsidR="00DF65DB" w:rsidRPr="002D719E">
        <w:rPr>
          <w:color w:val="0033CC"/>
          <w:sz w:val="22"/>
          <w:szCs w:val="22"/>
        </w:rPr>
        <w:t>)</w:t>
      </w:r>
      <w:r w:rsidR="00686A40">
        <w:rPr>
          <w:color w:val="0033CC"/>
          <w:sz w:val="22"/>
          <w:szCs w:val="22"/>
        </w:rPr>
        <w:t>, 107</w:t>
      </w:r>
    </w:p>
    <w:p w:rsidR="002D719E" w:rsidRPr="00DF65DB" w:rsidRDefault="002D719E" w:rsidP="0066591D">
      <w:pPr>
        <w:spacing w:after="0" w:line="360" w:lineRule="auto"/>
        <w:ind w:firstLine="284"/>
        <w:contextualSpacing/>
        <w:jc w:val="left"/>
        <w:rPr>
          <w:color w:val="0033CC"/>
          <w:sz w:val="22"/>
          <w:szCs w:val="22"/>
        </w:rPr>
      </w:pPr>
    </w:p>
    <w:p w:rsidR="00DE50B0" w:rsidRPr="00B951BB" w:rsidRDefault="00DE50B0" w:rsidP="000D0C19">
      <w:pPr>
        <w:pStyle w:val="1"/>
        <w:spacing w:after="240"/>
        <w:ind w:left="357" w:hanging="357"/>
      </w:pPr>
      <w:bookmarkStart w:id="5" w:name="_Toc529624469"/>
      <w:r w:rsidRPr="00B951BB">
        <w:lastRenderedPageBreak/>
        <w:t>Справочники</w:t>
      </w:r>
      <w:bookmarkEnd w:id="5"/>
    </w:p>
    <w:p w:rsidR="001C55E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 w:rsidRPr="000B5812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6" w:name="_Toc234064288"/>
      <w:bookmarkStart w:id="7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6"/>
      <w:bookmarkEnd w:id="7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8" w:name="_Toc234064289"/>
      <w:bookmarkStart w:id="9" w:name="_Toc234826669"/>
      <w:r w:rsidRPr="009E3A39">
        <w:rPr>
          <w:sz w:val="24"/>
          <w:szCs w:val="24"/>
        </w:rPr>
        <w:t>Справочник типов документов</w:t>
      </w:r>
      <w:bookmarkEnd w:id="8"/>
      <w:bookmarkEnd w:id="9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0" w:name="_Toc234064290"/>
      <w:bookmarkStart w:id="11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10"/>
      <w:bookmarkEnd w:id="11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2" w:name="_Toc234064291"/>
      <w:bookmarkStart w:id="13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2"/>
      <w:bookmarkEnd w:id="13"/>
      <w:r w:rsidR="00AC755C" w:rsidRPr="00DA2377">
        <w:rPr>
          <w:sz w:val="24"/>
          <w:szCs w:val="24"/>
        </w:rPr>
        <w:t>. Приложение №5</w:t>
      </w:r>
      <w:bookmarkStart w:id="14" w:name="_Toc234064292"/>
      <w:bookmarkStart w:id="15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6" w:name="_Toc234064295"/>
      <w:bookmarkStart w:id="17" w:name="_Toc234826675"/>
      <w:bookmarkEnd w:id="14"/>
      <w:bookmarkEnd w:id="15"/>
      <w:r w:rsidRPr="009E3A39">
        <w:rPr>
          <w:sz w:val="24"/>
          <w:szCs w:val="24"/>
        </w:rPr>
        <w:t xml:space="preserve">Справочник </w:t>
      </w:r>
      <w:bookmarkEnd w:id="16"/>
      <w:bookmarkEnd w:id="17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8" w:name="_Toc234064296"/>
      <w:bookmarkStart w:id="19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8"/>
      <w:bookmarkEnd w:id="19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0" w:name="_Toc234064297"/>
      <w:bookmarkStart w:id="21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20"/>
      <w:bookmarkEnd w:id="21"/>
      <w:r w:rsidR="00AC755C" w:rsidRPr="009E3A39">
        <w:rPr>
          <w:sz w:val="24"/>
          <w:szCs w:val="24"/>
        </w:rPr>
        <w:t>. Приложение №11</w:t>
      </w:r>
      <w:bookmarkStart w:id="22" w:name="_Toc234064298"/>
      <w:bookmarkStart w:id="23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DE6F86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2"/>
      <w:bookmarkEnd w:id="23"/>
      <w:r w:rsidR="00AC755C" w:rsidRPr="009E3A39">
        <w:rPr>
          <w:sz w:val="24"/>
          <w:szCs w:val="24"/>
        </w:rPr>
        <w:t>. Приложение №12</w:t>
      </w:r>
      <w:bookmarkStart w:id="24" w:name="_Toc234064299"/>
      <w:bookmarkStart w:id="25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4"/>
      <w:bookmarkEnd w:id="25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6" w:name="_Toc234064301"/>
      <w:bookmarkStart w:id="27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6"/>
      <w:bookmarkEnd w:id="27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321731" w:rsidRPr="009E3A39" w:rsidRDefault="00321731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A03A84" w:rsidRPr="009E3A39" w:rsidRDefault="00A03A84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333A1" w:rsidRPr="009E3A39">
        <w:rPr>
          <w:sz w:val="24"/>
          <w:szCs w:val="24"/>
        </w:rPr>
        <w:t>«Степень участия специалиста» (в процессе лечения по законченному случаю, согласно технологической карты)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№26</w:t>
      </w:r>
      <w:r w:rsidR="00560229" w:rsidRPr="00AE6EFC">
        <w:rPr>
          <w:sz w:val="24"/>
          <w:szCs w:val="24"/>
        </w:rPr>
        <w:t>.</w:t>
      </w:r>
    </w:p>
    <w:p w:rsidR="00EF2979" w:rsidRPr="009E3A39" w:rsidRDefault="00EF297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56B0B" w:rsidRPr="009E3A39">
        <w:rPr>
          <w:sz w:val="24"/>
          <w:szCs w:val="24"/>
        </w:rPr>
        <w:t>«</w:t>
      </w:r>
      <w:r w:rsidR="00D56B0B" w:rsidRPr="00D56B0B">
        <w:rPr>
          <w:sz w:val="24"/>
          <w:szCs w:val="24"/>
        </w:rPr>
        <w:t>Возрастные группы  и пол пациентов</w:t>
      </w:r>
      <w:r w:rsidRPr="009E3A39">
        <w:rPr>
          <w:sz w:val="24"/>
          <w:szCs w:val="24"/>
        </w:rPr>
        <w:t>».</w:t>
      </w:r>
      <w:r w:rsidR="00AC755C" w:rsidRPr="009E3A39">
        <w:rPr>
          <w:sz w:val="24"/>
          <w:szCs w:val="24"/>
        </w:rPr>
        <w:t xml:space="preserve"> Приложение №30</w:t>
      </w:r>
      <w:r w:rsidR="00560229" w:rsidRPr="00D56B0B">
        <w:rPr>
          <w:sz w:val="24"/>
          <w:szCs w:val="24"/>
        </w:rPr>
        <w:t>.</w:t>
      </w:r>
    </w:p>
    <w:p w:rsidR="006449E2" w:rsidRDefault="006449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2F3176" w:rsidRPr="002F3176" w:rsidRDefault="002F317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2F3176">
        <w:rPr>
          <w:sz w:val="24"/>
          <w:szCs w:val="24"/>
        </w:rPr>
        <w:t>Справочник стоматологических медицинских услуг. Приложение №3</w:t>
      </w:r>
      <w:r>
        <w:rPr>
          <w:sz w:val="24"/>
          <w:szCs w:val="24"/>
        </w:rPr>
        <w:t>2</w:t>
      </w:r>
      <w:r w:rsidRPr="002F3176">
        <w:rPr>
          <w:sz w:val="24"/>
          <w:szCs w:val="24"/>
        </w:rPr>
        <w:t>.</w:t>
      </w:r>
    </w:p>
    <w:p w:rsidR="00464D56" w:rsidRDefault="00464D5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 w:rsidRPr="000B1D71">
        <w:rPr>
          <w:sz w:val="24"/>
          <w:szCs w:val="24"/>
        </w:rPr>
        <w:t>.</w:t>
      </w:r>
    </w:p>
    <w:p w:rsidR="00197153" w:rsidRPr="0018234F" w:rsidRDefault="00F75DA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B251E7" w:rsidRPr="00DA2377" w:rsidRDefault="002A4D84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К</w:t>
      </w:r>
      <w:r w:rsidR="0050241F">
        <w:rPr>
          <w:sz w:val="24"/>
          <w:szCs w:val="24"/>
        </w:rPr>
        <w:t>С</w:t>
      </w:r>
      <w:r w:rsidRPr="00DA2377">
        <w:rPr>
          <w:sz w:val="24"/>
          <w:szCs w:val="24"/>
        </w:rPr>
        <w:t xml:space="preserve">Г </w:t>
      </w:r>
      <w:r w:rsidR="00B872AB" w:rsidRPr="00DA2377">
        <w:rPr>
          <w:sz w:val="24"/>
          <w:szCs w:val="24"/>
        </w:rPr>
        <w:t>р</w:t>
      </w:r>
      <w:r w:rsidR="00B251E7" w:rsidRPr="00DA2377">
        <w:rPr>
          <w:sz w:val="24"/>
          <w:szCs w:val="24"/>
        </w:rPr>
        <w:t>еанимаци</w:t>
      </w:r>
      <w:r w:rsidRPr="00DA2377">
        <w:rPr>
          <w:sz w:val="24"/>
          <w:szCs w:val="24"/>
        </w:rPr>
        <w:t>и</w:t>
      </w:r>
      <w:r w:rsidR="00B251E7" w:rsidRPr="00DA2377">
        <w:rPr>
          <w:sz w:val="24"/>
          <w:szCs w:val="24"/>
        </w:rPr>
        <w:t>. Приложение №57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lastRenderedPageBreak/>
        <w:t xml:space="preserve">Перечень диагнозов по МКБ-Х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№59</w:t>
      </w:r>
      <w:r w:rsidR="00560229" w:rsidRPr="005E1A57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 xml:space="preserve">Перечень манипуляций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№60</w:t>
      </w:r>
      <w:r w:rsidR="00560229" w:rsidRPr="005E1A57">
        <w:rPr>
          <w:sz w:val="24"/>
          <w:szCs w:val="24"/>
        </w:rPr>
        <w:t>.</w:t>
      </w:r>
    </w:p>
    <w:p w:rsidR="00293412" w:rsidRPr="005E1A57" w:rsidRDefault="0029341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>Справочник типов цен</w:t>
      </w:r>
      <w:r w:rsidR="00472607" w:rsidRPr="005E1A57">
        <w:rPr>
          <w:sz w:val="24"/>
          <w:szCs w:val="24"/>
        </w:rPr>
        <w:t>. Приложение №61</w:t>
      </w:r>
      <w:r w:rsidR="00560229" w:rsidRPr="005E1A57">
        <w:rPr>
          <w:sz w:val="24"/>
          <w:szCs w:val="24"/>
          <w:lang w:val="en-US"/>
        </w:rPr>
        <w:t>.</w:t>
      </w:r>
    </w:p>
    <w:p w:rsidR="00D227A2" w:rsidRPr="005E1A57" w:rsidRDefault="00D44A87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приема.</w:t>
      </w:r>
      <w:r w:rsidR="00835A17" w:rsidRPr="005E1A57">
        <w:rPr>
          <w:sz w:val="24"/>
          <w:szCs w:val="24"/>
        </w:rPr>
        <w:t xml:space="preserve"> П</w:t>
      </w:r>
      <w:r w:rsidR="00D227A2" w:rsidRPr="005E1A57">
        <w:rPr>
          <w:sz w:val="24"/>
          <w:szCs w:val="24"/>
        </w:rPr>
        <w:t>риложение №66.</w:t>
      </w:r>
    </w:p>
    <w:p w:rsidR="00D227A2" w:rsidRPr="005E1A57" w:rsidRDefault="00D227A2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профилей медицинской помощи. Приложение №67.</w:t>
      </w:r>
    </w:p>
    <w:p w:rsidR="00092DE6" w:rsidRPr="005E1A57" w:rsidRDefault="00092DE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событий СМП. Приложение №68.</w:t>
      </w:r>
    </w:p>
    <w:p w:rsidR="00A87AD9" w:rsidRPr="005E1A57" w:rsidRDefault="00A87AD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льгот. Приложение №69.</w:t>
      </w:r>
    </w:p>
    <w:p w:rsidR="00A87AD9" w:rsidRPr="005E1A57" w:rsidRDefault="00264595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и методов при оказании ВМП</w:t>
      </w:r>
      <w:r w:rsidR="00A87AD9" w:rsidRPr="005E1A57">
        <w:rPr>
          <w:sz w:val="24"/>
          <w:szCs w:val="24"/>
        </w:rPr>
        <w:t>. Приложение №70.</w:t>
      </w:r>
    </w:p>
    <w:p w:rsidR="00BA314D" w:rsidRPr="005E1A57" w:rsidRDefault="00BA314D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пробирок. Приложение №72.</w:t>
      </w:r>
    </w:p>
    <w:p w:rsidR="00180506" w:rsidRPr="005E1A57" w:rsidRDefault="0018050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разновидностей приема. Приложение №73.</w:t>
      </w:r>
    </w:p>
    <w:p w:rsidR="0018234F" w:rsidRPr="005E1A57" w:rsidRDefault="0018234F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>Справочник родственных специальностей</w:t>
      </w:r>
      <w:r w:rsidR="000B1D71" w:rsidRPr="005E1A57">
        <w:rPr>
          <w:sz w:val="24"/>
          <w:szCs w:val="24"/>
        </w:rPr>
        <w:t>. Приложение №</w:t>
      </w:r>
      <w:r w:rsidRPr="005E1A57">
        <w:rPr>
          <w:sz w:val="24"/>
          <w:szCs w:val="24"/>
        </w:rPr>
        <w:t>74.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условия оказания помощи</w:t>
      </w:r>
      <w:r w:rsidR="000B1D71" w:rsidRPr="005E1A57">
        <w:rPr>
          <w:sz w:val="24"/>
          <w:szCs w:val="24"/>
        </w:rPr>
        <w:t>. Приложение</w:t>
      </w:r>
      <w:r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5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видов медицинской помощи</w:t>
      </w:r>
      <w:r w:rsidR="000B1D71" w:rsidRPr="005E1A57">
        <w:rPr>
          <w:sz w:val="24"/>
          <w:szCs w:val="24"/>
        </w:rPr>
        <w:t>. Приложение</w:t>
      </w:r>
      <w:r w:rsidR="00841A4A"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6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поверхностей зубов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7</w:t>
      </w:r>
      <w:r w:rsidRPr="005E1A57">
        <w:rPr>
          <w:sz w:val="24"/>
          <w:szCs w:val="24"/>
        </w:rPr>
        <w:t>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«Зубная формула»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78.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расходных материалов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79.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ежедневных осмотров в стационаре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80.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Федеральные КСГ (круглосуточный стационар по базовой программе ОМС)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82</w:t>
      </w:r>
      <w:r w:rsidR="000B1D71" w:rsidRPr="005E1A57">
        <w:rPr>
          <w:sz w:val="24"/>
          <w:szCs w:val="24"/>
        </w:rPr>
        <w:t>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Федеральные КСГ (дневной стационар по базовой программе ОМС)</w:t>
      </w:r>
      <w:r w:rsidR="000B1D71" w:rsidRPr="005E1A57">
        <w:rPr>
          <w:sz w:val="24"/>
          <w:szCs w:val="24"/>
        </w:rPr>
        <w:t xml:space="preserve">. Приложение  № </w:t>
      </w:r>
      <w:r w:rsidRPr="005E1A57">
        <w:rPr>
          <w:sz w:val="24"/>
          <w:szCs w:val="24"/>
        </w:rPr>
        <w:t>84</w:t>
      </w:r>
      <w:r w:rsidR="000B1D71" w:rsidRPr="005E1A57">
        <w:rPr>
          <w:sz w:val="24"/>
          <w:szCs w:val="24"/>
        </w:rPr>
        <w:t>.</w:t>
      </w:r>
    </w:p>
    <w:p w:rsidR="00433E4C" w:rsidRPr="005E1A57" w:rsidRDefault="00433E4C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Виды абортов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85</w:t>
      </w:r>
      <w:r w:rsidR="000B1D71" w:rsidRPr="005E1A57">
        <w:rPr>
          <w:sz w:val="24"/>
          <w:szCs w:val="24"/>
          <w:lang w:val="en-US"/>
        </w:rPr>
        <w:t>.</w:t>
      </w:r>
    </w:p>
    <w:p w:rsidR="002C6AF8" w:rsidRPr="005E1A57" w:rsidRDefault="002C6AF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Формы оказания медицинской помощи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86</w:t>
      </w:r>
      <w:r w:rsidR="000B1D71" w:rsidRPr="005E1A57">
        <w:rPr>
          <w:sz w:val="24"/>
          <w:szCs w:val="24"/>
        </w:rPr>
        <w:t>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Простые и сложные медицинские услуги. Приложение  №87.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Дополнительный классификационный критерий  (Шкала оценки органной недостаточности пациентов находящихся на интенсивной терапии.  Шкала медицинской реабилитации.  Схемы лечения)</w:t>
      </w:r>
      <w:r w:rsidRPr="005E1A57">
        <w:rPr>
          <w:bCs/>
          <w:sz w:val="24"/>
          <w:szCs w:val="24"/>
          <w:lang w:val="en-US"/>
        </w:rPr>
        <w:t>.</w:t>
      </w:r>
      <w:r w:rsidRPr="005E1A57">
        <w:rPr>
          <w:sz w:val="24"/>
          <w:szCs w:val="24"/>
        </w:rPr>
        <w:t xml:space="preserve"> </w:t>
      </w:r>
      <w:r w:rsidRPr="005E1A57">
        <w:rPr>
          <w:bCs/>
          <w:sz w:val="24"/>
          <w:szCs w:val="24"/>
        </w:rPr>
        <w:t>Приложение  №88.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Профили медицинской помощи для ВМП. Приложение  №89.</w:t>
      </w:r>
    </w:p>
    <w:p w:rsidR="005E3909" w:rsidRPr="005E1A57" w:rsidRDefault="005E390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Модели пациента для ВМП. Приложение  №90.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Исходы заболеваний</w:t>
      </w:r>
      <w:r w:rsidRPr="005E1A57">
        <w:rPr>
          <w:bCs/>
          <w:sz w:val="24"/>
          <w:szCs w:val="24"/>
        </w:rPr>
        <w:t>. Приложение  №91.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лечения</w:t>
      </w:r>
      <w:r w:rsidRPr="005E1A57">
        <w:rPr>
          <w:bCs/>
          <w:sz w:val="24"/>
          <w:szCs w:val="24"/>
        </w:rPr>
        <w:t>. Приложение  №93.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Профили койки</w:t>
      </w:r>
      <w:r w:rsidRPr="005E1A57">
        <w:rPr>
          <w:bCs/>
          <w:sz w:val="24"/>
          <w:szCs w:val="24"/>
        </w:rPr>
        <w:t>. Приложение  №94.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lastRenderedPageBreak/>
        <w:t>Тип диспансеризации</w:t>
      </w:r>
      <w:r w:rsidRPr="005E1A57">
        <w:rPr>
          <w:bCs/>
          <w:sz w:val="24"/>
          <w:szCs w:val="24"/>
        </w:rPr>
        <w:t>. Приложение  №95.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Результаты диспансеризации</w:t>
      </w:r>
      <w:r w:rsidRPr="005E1A57">
        <w:rPr>
          <w:bCs/>
          <w:sz w:val="24"/>
          <w:szCs w:val="24"/>
        </w:rPr>
        <w:t>. Приложение  №96.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Назначения после диспансеризации</w:t>
      </w:r>
      <w:r w:rsidRPr="005E1A57">
        <w:rPr>
          <w:bCs/>
          <w:sz w:val="24"/>
          <w:szCs w:val="24"/>
        </w:rPr>
        <w:t>. Приложение  №97.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017)».</w:t>
      </w:r>
      <w:r w:rsidRPr="005E1A57">
        <w:rPr>
          <w:bCs/>
          <w:sz w:val="24"/>
          <w:szCs w:val="24"/>
        </w:rPr>
        <w:t xml:space="preserve"> Приложение  №98.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Локализация отдаленных метастаз</w:t>
      </w:r>
      <w:r w:rsidRPr="005E1A57">
        <w:rPr>
          <w:bCs/>
          <w:sz w:val="24"/>
          <w:szCs w:val="24"/>
        </w:rPr>
        <w:t>. Приложение  №100.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диагностического показателя</w:t>
      </w:r>
      <w:r w:rsidRPr="005E1A57">
        <w:rPr>
          <w:bCs/>
          <w:sz w:val="24"/>
          <w:szCs w:val="24"/>
        </w:rPr>
        <w:t>. Приложение  №101.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Клиническая группа</w:t>
      </w:r>
      <w:r w:rsidRPr="005E1A57">
        <w:rPr>
          <w:bCs/>
          <w:sz w:val="24"/>
          <w:szCs w:val="24"/>
        </w:rPr>
        <w:t>. Приложение  №102.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Группы здоровья</w:t>
      </w:r>
      <w:r w:rsidRPr="005E1A57">
        <w:rPr>
          <w:bCs/>
          <w:sz w:val="24"/>
          <w:szCs w:val="24"/>
        </w:rPr>
        <w:t>. Приложение  №103.</w:t>
      </w:r>
    </w:p>
    <w:p w:rsidR="000E007B" w:rsidRPr="005E1A57" w:rsidRDefault="00341F38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 видов контроля</w:t>
      </w:r>
      <w:r w:rsidRPr="005E1A57">
        <w:rPr>
          <w:bCs/>
          <w:sz w:val="24"/>
          <w:szCs w:val="24"/>
        </w:rPr>
        <w:t>. Приложение  №104.</w:t>
      </w:r>
    </w:p>
    <w:p w:rsidR="000E007B" w:rsidRPr="005E1A57" w:rsidRDefault="000E007B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Методы онкологического диагностического исследования  Приложение  № 105</w:t>
      </w:r>
    </w:p>
    <w:p w:rsidR="000E007B" w:rsidRPr="005E1A57" w:rsidRDefault="000E007B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Причины обращения в случае лечения онкологического заболевания  Приложение  № 106</w:t>
      </w:r>
    </w:p>
    <w:p w:rsidR="000E007B" w:rsidRPr="005E1A57" w:rsidRDefault="000E007B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обращения. Приложение  №107</w:t>
      </w:r>
    </w:p>
    <w:p w:rsidR="00DE6F86" w:rsidRPr="0066591D" w:rsidRDefault="00DE6F86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цель посещения. </w:t>
      </w:r>
      <w:r w:rsidRPr="005E1A57">
        <w:rPr>
          <w:bCs/>
          <w:sz w:val="24"/>
          <w:szCs w:val="24"/>
        </w:rPr>
        <w:t>Приложение  №108.</w:t>
      </w:r>
    </w:p>
    <w:p w:rsidR="0066591D" w:rsidRPr="0066591D" w:rsidRDefault="0066591D" w:rsidP="0066591D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color w:val="0033CC"/>
          <w:sz w:val="24"/>
          <w:szCs w:val="24"/>
        </w:rPr>
      </w:pPr>
      <w:r w:rsidRPr="0066591D">
        <w:rPr>
          <w:color w:val="0033CC"/>
          <w:sz w:val="24"/>
          <w:szCs w:val="24"/>
        </w:rPr>
        <w:t xml:space="preserve">Справочник характер заболевания. </w:t>
      </w:r>
      <w:r w:rsidRPr="0066591D">
        <w:rPr>
          <w:bCs/>
          <w:color w:val="0033CC"/>
          <w:sz w:val="24"/>
          <w:szCs w:val="24"/>
        </w:rPr>
        <w:t>Приложение  №109.</w:t>
      </w:r>
    </w:p>
    <w:p w:rsidR="0066591D" w:rsidRPr="005E1A57" w:rsidRDefault="0066591D" w:rsidP="0066591D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4"/>
          <w:szCs w:val="24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8" w:name="_Toc529624470"/>
      <w:r w:rsidRPr="005E1A57">
        <w:lastRenderedPageBreak/>
        <w:t>Описание файла НСИ</w:t>
      </w:r>
      <w:bookmarkEnd w:id="28"/>
    </w:p>
    <w:p w:rsidR="00670FB3" w:rsidRPr="005E1A57" w:rsidRDefault="00670FB3" w:rsidP="00C23EF6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Структура имени файла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Имя файла состоит из 12 символов: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</w:t>
      </w:r>
      <w:r w:rsidRPr="005E1A57">
        <w:rPr>
          <w:lang w:val="en-US"/>
        </w:rPr>
        <w:t>YYMMDD</w:t>
      </w:r>
      <w:r w:rsidRPr="005E1A57">
        <w:t>.7</w:t>
      </w:r>
      <w:r w:rsidRPr="005E1A57">
        <w:rPr>
          <w:lang w:val="en-US"/>
        </w:rPr>
        <w:t>z</w:t>
      </w:r>
      <w:r w:rsidRPr="005E1A57">
        <w:t xml:space="preserve">, где 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_» - идентификатор файла нси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 xml:space="preserve">Пример: </w:t>
      </w:r>
      <w:r w:rsidRPr="005E1A57">
        <w:rPr>
          <w:lang w:val="en-US"/>
        </w:rPr>
        <w:t>nsi</w:t>
      </w:r>
      <w:r w:rsidRPr="005E1A57">
        <w:t>_110901.7</w:t>
      </w:r>
      <w:r w:rsidRPr="005E1A57">
        <w:rPr>
          <w:lang w:val="en-US"/>
        </w:rPr>
        <w:t>z</w:t>
      </w:r>
      <w:r w:rsidRPr="005E1A57">
        <w:t>.</w:t>
      </w:r>
    </w:p>
    <w:p w:rsidR="00670FB3" w:rsidRPr="005E1A5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Состав файла</w:t>
      </w:r>
    </w:p>
    <w:p w:rsidR="00670FB3" w:rsidRPr="005E1A57" w:rsidRDefault="00670FB3" w:rsidP="005565AA">
      <w:pPr>
        <w:spacing w:after="0" w:line="360" w:lineRule="auto"/>
        <w:ind w:left="-57" w:firstLine="709"/>
      </w:pPr>
      <w:r w:rsidRPr="005E1A57">
        <w:t>Архив содержит  файл:</w:t>
      </w:r>
      <w:r w:rsidR="005565AA" w:rsidRPr="005E1A57">
        <w:t xml:space="preserve">  </w:t>
      </w:r>
      <w:r w:rsidRPr="005E1A57">
        <w:rPr>
          <w:lang w:val="en-US"/>
        </w:rPr>
        <w:t>nsi</w:t>
      </w:r>
      <w:r w:rsidRPr="005E1A57">
        <w:t>.</w:t>
      </w:r>
      <w:r w:rsidRPr="005E1A57">
        <w:rPr>
          <w:lang w:val="en-US"/>
        </w:rPr>
        <w:t>xml</w:t>
      </w:r>
      <w:r w:rsidRPr="005E1A57">
        <w:t xml:space="preserve">– </w:t>
      </w:r>
      <w:r w:rsidR="00CE0898" w:rsidRPr="005E1A57">
        <w:t>справочник НСИ;</w:t>
      </w:r>
    </w:p>
    <w:p w:rsidR="005565AA" w:rsidRPr="005E1A57" w:rsidRDefault="005565AA" w:rsidP="00670FB3">
      <w:pPr>
        <w:spacing w:after="0" w:line="360" w:lineRule="auto"/>
        <w:ind w:left="-57" w:firstLine="57"/>
      </w:pPr>
    </w:p>
    <w:p w:rsidR="00670FB3" w:rsidRPr="005E1A57" w:rsidRDefault="00670FB3" w:rsidP="00670FB3">
      <w:pPr>
        <w:spacing w:after="0" w:line="360" w:lineRule="auto"/>
        <w:ind w:left="-57" w:firstLine="57"/>
      </w:pPr>
      <w:r w:rsidRPr="005E1A57">
        <w:t>Данные в файле имеют иерархическую структуру.</w:t>
      </w:r>
    </w:p>
    <w:p w:rsidR="00670FB3" w:rsidRPr="005E1A5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5E1A57">
        <w:rPr>
          <w:sz w:val="24"/>
          <w:szCs w:val="24"/>
        </w:rPr>
        <w:t>В корневой раздел – «</w:t>
      </w:r>
      <w:r w:rsidRPr="005E1A57">
        <w:rPr>
          <w:sz w:val="24"/>
          <w:szCs w:val="24"/>
          <w:lang w:val="en-US"/>
        </w:rPr>
        <w:t>package</w:t>
      </w:r>
      <w:r w:rsidRPr="005E1A57">
        <w:rPr>
          <w:sz w:val="24"/>
          <w:szCs w:val="24"/>
        </w:rPr>
        <w:t>» входит содержание документа – «</w:t>
      </w:r>
      <w:r w:rsidRPr="005E1A57">
        <w:rPr>
          <w:sz w:val="24"/>
          <w:szCs w:val="24"/>
          <w:lang w:val="en-US"/>
        </w:rPr>
        <w:t>body</w:t>
      </w:r>
      <w:r w:rsidRPr="005E1A57">
        <w:rPr>
          <w:sz w:val="24"/>
          <w:szCs w:val="24"/>
        </w:rPr>
        <w:t>» представленного следующей структурой:</w:t>
      </w:r>
    </w:p>
    <w:p w:rsidR="00670FB3" w:rsidRPr="005E1A57" w:rsidRDefault="00552906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поставщиков </w:t>
      </w:r>
      <w:r w:rsidR="001B3C1A" w:rsidRPr="005E1A57">
        <w:rPr>
          <w:sz w:val="22"/>
          <w:szCs w:val="22"/>
        </w:rPr>
        <w:t>МО</w:t>
      </w:r>
      <w:r w:rsidR="00670FB3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 xml:space="preserve">(1)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LPUs</w:t>
      </w:r>
      <w:r w:rsidR="00670FB3" w:rsidRPr="005E1A57">
        <w:rPr>
          <w:sz w:val="22"/>
          <w:szCs w:val="22"/>
        </w:rPr>
        <w:t>»</w:t>
      </w:r>
    </w:p>
    <w:p w:rsidR="000E4F21" w:rsidRPr="005E1A57" w:rsidRDefault="000E4F21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4375D5" w:rsidRPr="005E1A57">
        <w:rPr>
          <w:sz w:val="22"/>
          <w:szCs w:val="22"/>
        </w:rPr>
        <w:t>отделений</w:t>
      </w:r>
      <w:r w:rsidRPr="005E1A57">
        <w:rPr>
          <w:sz w:val="22"/>
          <w:szCs w:val="22"/>
        </w:rPr>
        <w:t xml:space="preserve"> МО</w:t>
      </w:r>
      <w:r w:rsidR="00552906" w:rsidRPr="005E1A57">
        <w:rPr>
          <w:sz w:val="22"/>
          <w:szCs w:val="22"/>
        </w:rPr>
        <w:t xml:space="preserve"> (1)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lang w:val="en-US"/>
        </w:rPr>
        <w:t>fed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department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mo</w:t>
      </w:r>
      <w:r w:rsidRPr="005E1A57">
        <w:rPr>
          <w:sz w:val="22"/>
          <w:szCs w:val="22"/>
        </w:rPr>
        <w:t>»</w:t>
      </w:r>
    </w:p>
    <w:p w:rsidR="004375D5" w:rsidRPr="005E1A57" w:rsidRDefault="004375D5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подразделений МО (1) –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</w:rPr>
        <w:t>»</w:t>
      </w:r>
    </w:p>
    <w:p w:rsidR="00670FB3" w:rsidRPr="005E1A57" w:rsidRDefault="0055290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исполнителей платежа (СМО)</w:t>
      </w:r>
      <w:r w:rsidR="00670FB3" w:rsidRPr="005E1A57">
        <w:rPr>
          <w:sz w:val="22"/>
          <w:szCs w:val="22"/>
        </w:rPr>
        <w:t xml:space="preserve"> –</w:t>
      </w:r>
      <w:r w:rsidRPr="005E1A57">
        <w:rPr>
          <w:sz w:val="22"/>
          <w:szCs w:val="22"/>
        </w:rPr>
        <w:t xml:space="preserve"> </w:t>
      </w:r>
      <w:r w:rsidR="00670FB3" w:rsidRPr="005E1A57">
        <w:rPr>
          <w:sz w:val="22"/>
          <w:szCs w:val="22"/>
        </w:rPr>
        <w:t>«</w:t>
      </w:r>
      <w:r w:rsidR="00670FB3" w:rsidRPr="005E1A57">
        <w:rPr>
          <w:sz w:val="22"/>
          <w:szCs w:val="22"/>
          <w:lang w:val="en-US"/>
        </w:rPr>
        <w:t>SMOs</w:t>
      </w:r>
      <w:r w:rsidR="00670FB3"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Данные по ярославским СМО </w:t>
      </w:r>
      <w:r w:rsidR="00552906" w:rsidRPr="005E1A57">
        <w:rPr>
          <w:sz w:val="22"/>
          <w:szCs w:val="22"/>
        </w:rPr>
        <w:t xml:space="preserve">(2)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highlight w:val="white"/>
        </w:rPr>
        <w:t>YaroslavlRegionSMOs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Данные по </w:t>
      </w:r>
      <w:r w:rsidR="004D258E" w:rsidRPr="005E1A57">
        <w:rPr>
          <w:sz w:val="22"/>
          <w:szCs w:val="22"/>
        </w:rPr>
        <w:t>не ярославским</w:t>
      </w:r>
      <w:r w:rsidRPr="005E1A57">
        <w:rPr>
          <w:sz w:val="22"/>
          <w:szCs w:val="22"/>
        </w:rPr>
        <w:t xml:space="preserve"> СМО </w:t>
      </w:r>
      <w:r w:rsidR="00552906" w:rsidRPr="005E1A57">
        <w:rPr>
          <w:sz w:val="22"/>
          <w:szCs w:val="22"/>
        </w:rPr>
        <w:t xml:space="preserve">(2) </w:t>
      </w:r>
      <w:r w:rsidRPr="005E1A57">
        <w:rPr>
          <w:sz w:val="22"/>
          <w:szCs w:val="22"/>
        </w:rPr>
        <w:t>–  «</w:t>
      </w:r>
      <w:r w:rsidRPr="005E1A57">
        <w:rPr>
          <w:sz w:val="22"/>
          <w:szCs w:val="22"/>
          <w:highlight w:val="white"/>
        </w:rPr>
        <w:t>OtherTerritoriesSMOs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документов </w:t>
      </w:r>
      <w:r w:rsidR="00552906" w:rsidRPr="005E1A57">
        <w:rPr>
          <w:sz w:val="22"/>
          <w:szCs w:val="22"/>
        </w:rPr>
        <w:t xml:space="preserve">(3)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DocumentTypes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Социальные категории пациентов </w:t>
      </w:r>
      <w:r w:rsidR="00552906" w:rsidRPr="005E1A57">
        <w:rPr>
          <w:sz w:val="22"/>
          <w:szCs w:val="22"/>
        </w:rPr>
        <w:t xml:space="preserve">(4)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SocialCategories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Регионы </w:t>
      </w:r>
      <w:r w:rsidR="00552906" w:rsidRPr="005E1A57">
        <w:rPr>
          <w:sz w:val="22"/>
          <w:szCs w:val="22"/>
        </w:rPr>
        <w:t xml:space="preserve">(5)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Regions</w:t>
      </w:r>
      <w:r w:rsidRPr="005E1A57">
        <w:rPr>
          <w:sz w:val="22"/>
          <w:szCs w:val="22"/>
        </w:rPr>
        <w:t>»</w:t>
      </w:r>
    </w:p>
    <w:p w:rsidR="00670FB3" w:rsidRPr="005E1A57" w:rsidRDefault="00394E0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</w:t>
      </w:r>
      <w:r w:rsidR="00670FB3" w:rsidRPr="005E1A57">
        <w:rPr>
          <w:sz w:val="22"/>
          <w:szCs w:val="22"/>
        </w:rPr>
        <w:t>пециальност</w:t>
      </w:r>
      <w:r w:rsidRPr="005E1A57">
        <w:rPr>
          <w:sz w:val="22"/>
          <w:szCs w:val="22"/>
        </w:rPr>
        <w:t>и</w:t>
      </w:r>
      <w:r w:rsidR="00670FB3" w:rsidRPr="005E1A57">
        <w:rPr>
          <w:sz w:val="22"/>
          <w:szCs w:val="22"/>
        </w:rPr>
        <w:t xml:space="preserve"> </w:t>
      </w:r>
      <w:r w:rsidR="00552906" w:rsidRPr="005E1A57">
        <w:rPr>
          <w:sz w:val="22"/>
          <w:szCs w:val="22"/>
        </w:rPr>
        <w:t xml:space="preserve">(9)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Specializations</w:t>
      </w:r>
      <w:r w:rsidR="00670FB3" w:rsidRPr="005E1A57">
        <w:rPr>
          <w:sz w:val="22"/>
          <w:szCs w:val="22"/>
        </w:rPr>
        <w:t>»</w:t>
      </w:r>
    </w:p>
    <w:p w:rsidR="00670FB3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Результаты </w:t>
      </w:r>
      <w:r w:rsidR="00670FB3" w:rsidRPr="005E1A57">
        <w:rPr>
          <w:sz w:val="22"/>
          <w:szCs w:val="22"/>
        </w:rPr>
        <w:t xml:space="preserve">лечения </w:t>
      </w:r>
      <w:r w:rsidR="00552906" w:rsidRPr="005E1A57">
        <w:rPr>
          <w:sz w:val="22"/>
          <w:szCs w:val="22"/>
        </w:rPr>
        <w:t>(10)</w:t>
      </w:r>
      <w:r w:rsidR="00670FB3"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="00670FB3" w:rsidRPr="005E1A57">
        <w:rPr>
          <w:sz w:val="22"/>
          <w:szCs w:val="22"/>
        </w:rPr>
        <w:t>«</w:t>
      </w:r>
      <w:r w:rsidR="00670FB3" w:rsidRPr="005E1A57">
        <w:rPr>
          <w:sz w:val="22"/>
          <w:szCs w:val="22"/>
          <w:lang w:val="en-US"/>
        </w:rPr>
        <w:t>TreatmentResults</w:t>
      </w:r>
      <w:r w:rsidR="00670FB3"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Исходы заболеваний (V012 без СМП) (91)– «</w:t>
      </w:r>
      <w:r w:rsidRPr="005E1A57">
        <w:rPr>
          <w:sz w:val="22"/>
          <w:szCs w:val="22"/>
          <w:lang w:val="en-US"/>
        </w:rPr>
        <w:t>TreatmentOutcomes</w:t>
      </w:r>
      <w:r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Место обращения - посещения (92)– «</w:t>
      </w:r>
      <w:r w:rsidRPr="005E1A57">
        <w:rPr>
          <w:sz w:val="22"/>
          <w:szCs w:val="22"/>
          <w:lang w:val="en-US"/>
        </w:rPr>
        <w:t>TreatmentPlaces</w:t>
      </w:r>
      <w:r w:rsidRPr="005E1A57">
        <w:rPr>
          <w:sz w:val="22"/>
          <w:szCs w:val="22"/>
        </w:rPr>
        <w:t>»</w:t>
      </w:r>
    </w:p>
    <w:p w:rsidR="00C1041F" w:rsidRPr="005E1A57" w:rsidRDefault="00C1041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 лечения (93)– «TreatmentTypes»</w:t>
      </w:r>
    </w:p>
    <w:p w:rsidR="005638C5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Поводы посещения поликлиники</w:t>
      </w:r>
      <w:r w:rsidR="002C0CD4" w:rsidRPr="005E1A57">
        <w:rPr>
          <w:sz w:val="22"/>
          <w:szCs w:val="22"/>
        </w:rPr>
        <w:t xml:space="preserve"> (11)</w:t>
      </w:r>
      <w:r w:rsidRPr="005E1A57">
        <w:rPr>
          <w:sz w:val="22"/>
          <w:szCs w:val="22"/>
        </w:rPr>
        <w:t xml:space="preserve"> –</w:t>
      </w:r>
      <w:r w:rsidR="00700550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ReasonsVisitPolyclinics</w:t>
      </w:r>
      <w:r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 xml:space="preserve">Справочник цель посещения. (108) </w:t>
      </w:r>
      <w:r w:rsidRPr="005E1A57">
        <w:rPr>
          <w:sz w:val="22"/>
          <w:szCs w:val="22"/>
        </w:rPr>
        <w:t>– «Purposes»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диагнозы </w:t>
      </w:r>
      <w:r w:rsidR="00552906" w:rsidRPr="005E1A57">
        <w:rPr>
          <w:sz w:val="22"/>
          <w:szCs w:val="22"/>
        </w:rPr>
        <w:t xml:space="preserve">(12)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DiagnosisTypes</w:t>
      </w:r>
      <w:r w:rsidRPr="005E1A57">
        <w:rPr>
          <w:sz w:val="22"/>
          <w:szCs w:val="22"/>
        </w:rPr>
        <w:t>»</w:t>
      </w:r>
    </w:p>
    <w:p w:rsidR="005638C5" w:rsidRPr="005E1A57" w:rsidRDefault="00AA5ADB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Диагнозы по МКБ Х пересмотра </w:t>
      </w:r>
      <w:r w:rsidR="00700550" w:rsidRPr="005E1A57">
        <w:rPr>
          <w:sz w:val="22"/>
          <w:szCs w:val="22"/>
        </w:rPr>
        <w:t xml:space="preserve"> (58) </w:t>
      </w:r>
      <w:r w:rsidRPr="005E1A57">
        <w:rPr>
          <w:sz w:val="22"/>
          <w:szCs w:val="22"/>
        </w:rPr>
        <w:t>–  «MKBs»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травм </w:t>
      </w:r>
      <w:r w:rsidR="00700550" w:rsidRPr="005E1A57">
        <w:rPr>
          <w:sz w:val="22"/>
          <w:szCs w:val="22"/>
        </w:rPr>
        <w:t xml:space="preserve">(13) </w:t>
      </w:r>
      <w:r w:rsidRPr="005E1A57">
        <w:rPr>
          <w:sz w:val="22"/>
          <w:szCs w:val="22"/>
        </w:rPr>
        <w:t xml:space="preserve">– 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InjuryTypes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Простые медицинские услуги </w:t>
      </w:r>
      <w:r w:rsidR="007D7D53" w:rsidRPr="005E1A57">
        <w:rPr>
          <w:sz w:val="22"/>
          <w:szCs w:val="22"/>
        </w:rPr>
        <w:t>(87, 32)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–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>»</w:t>
      </w:r>
      <w:r w:rsidR="00801DD6" w:rsidRPr="005E1A57">
        <w:rPr>
          <w:sz w:val="22"/>
          <w:szCs w:val="22"/>
        </w:rPr>
        <w:t xml:space="preserve"> </w:t>
      </w:r>
    </w:p>
    <w:p w:rsidR="00801DD6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анализов </w:t>
      </w:r>
      <w:r w:rsidR="009B53AB" w:rsidRPr="005E1A57">
        <w:rPr>
          <w:sz w:val="22"/>
          <w:szCs w:val="22"/>
        </w:rPr>
        <w:t xml:space="preserve">(17) </w:t>
      </w:r>
      <w:r w:rsidRPr="005E1A57">
        <w:rPr>
          <w:sz w:val="22"/>
          <w:szCs w:val="22"/>
        </w:rPr>
        <w:t>analiz_groups</w:t>
      </w:r>
    </w:p>
    <w:p w:rsidR="007D7D53" w:rsidRPr="005E1A57" w:rsidRDefault="005746B5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состояний диспансерного наблюдения</w:t>
      </w:r>
      <w:r w:rsidR="00E2564A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 xml:space="preserve"> (15)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«</w:t>
      </w:r>
      <w:r w:rsidR="003A6938" w:rsidRPr="005E1A57">
        <w:rPr>
          <w:sz w:val="22"/>
          <w:szCs w:val="22"/>
        </w:rPr>
        <w:t>MedicalStates</w:t>
      </w:r>
      <w:r w:rsidR="00E2564A" w:rsidRPr="005E1A57">
        <w:rPr>
          <w:sz w:val="22"/>
          <w:szCs w:val="22"/>
        </w:rPr>
        <w:t>»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диспансеризации (V016) (95) </w:t>
      </w:r>
      <w:r w:rsidRPr="005E1A57">
        <w:rPr>
          <w:sz w:val="22"/>
          <w:szCs w:val="22"/>
          <w:lang w:val="en-US"/>
        </w:rPr>
        <w:t xml:space="preserve">- </w:t>
      </w:r>
      <w:r w:rsidRPr="005E1A57">
        <w:rPr>
          <w:sz w:val="22"/>
          <w:szCs w:val="22"/>
        </w:rPr>
        <w:t>DispType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 xml:space="preserve">Результат диспансеризации (V017) (96) </w:t>
      </w:r>
      <w:r w:rsidR="00DE6F86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DispResults</w:t>
      </w:r>
      <w:r w:rsidR="00DE6F86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(107). –  «DispTreatmentResults».</w:t>
      </w:r>
    </w:p>
    <w:p w:rsidR="007D7D53" w:rsidRPr="005E1A57" w:rsidRDefault="007D7D53" w:rsidP="00B32689">
      <w:pPr>
        <w:pStyle w:val="af0"/>
        <w:numPr>
          <w:ilvl w:val="0"/>
          <w:numId w:val="16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Назначения после диспансеризации (97)</w:t>
      </w:r>
      <w:r w:rsidR="00DE6F86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DispAppointments</w:t>
      </w:r>
      <w:r w:rsidR="00DE6F86" w:rsidRPr="005E1A57">
        <w:rPr>
          <w:sz w:val="22"/>
          <w:szCs w:val="22"/>
        </w:rPr>
        <w:t>»</w:t>
      </w:r>
    </w:p>
    <w:p w:rsidR="003A6938" w:rsidRPr="005E1A57" w:rsidRDefault="005746B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типов палат, оказывающих реанимационные услуги</w:t>
      </w:r>
      <w:r w:rsidR="003A6938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>(16)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«ChamberTypes»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Страны мира</w:t>
      </w:r>
      <w:r w:rsidR="0040330F" w:rsidRPr="005E1A57">
        <w:rPr>
          <w:sz w:val="22"/>
          <w:szCs w:val="22"/>
        </w:rPr>
        <w:t xml:space="preserve"> (24)</w:t>
      </w:r>
      <w:r w:rsidRPr="005E1A57">
        <w:rPr>
          <w:sz w:val="22"/>
          <w:szCs w:val="22"/>
        </w:rPr>
        <w:t xml:space="preserve"> –«Countries»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поликлиники (30.1) – «age_groups»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стационаров для видов помощи 3,5,6,7,16 (30.2) – «Age»</w:t>
      </w:r>
    </w:p>
    <w:p w:rsidR="00287EA0" w:rsidRPr="005E1A57" w:rsidRDefault="00287EA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Пол пациента (30.3) –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sex</w:t>
      </w:r>
      <w:r w:rsidRPr="005E1A57">
        <w:rPr>
          <w:sz w:val="22"/>
          <w:szCs w:val="22"/>
        </w:rPr>
        <w:t xml:space="preserve">» </w:t>
      </w:r>
    </w:p>
    <w:p w:rsidR="00287EA0" w:rsidRPr="005E1A57" w:rsidRDefault="00127405" w:rsidP="00127405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</w:t>
      </w:r>
      <w:r w:rsidR="00287EA0" w:rsidRPr="005E1A57">
        <w:rPr>
          <w:sz w:val="22"/>
          <w:szCs w:val="22"/>
        </w:rPr>
        <w:t>направлений (31) – «DirectionsTypes»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 – «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>»</w:t>
      </w:r>
    </w:p>
    <w:p w:rsidR="00D4353E" w:rsidRPr="005E1A57" w:rsidRDefault="00760DDE" w:rsidP="0050241F">
      <w:pPr>
        <w:pStyle w:val="af0"/>
        <w:tabs>
          <w:tab w:val="left" w:pos="851"/>
        </w:tabs>
        <w:suppressAutoHyphens w:val="0"/>
        <w:spacing w:after="0" w:line="360" w:lineRule="auto"/>
        <w:ind w:left="1141" w:hanging="29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E539E8" w:rsidRPr="005E1A57">
        <w:rPr>
          <w:sz w:val="22"/>
          <w:szCs w:val="22"/>
        </w:rPr>
        <w:t xml:space="preserve">1.1. </w:t>
      </w:r>
      <w:r w:rsidR="00D4353E" w:rsidRPr="005E1A57">
        <w:rPr>
          <w:sz w:val="22"/>
          <w:szCs w:val="22"/>
        </w:rPr>
        <w:t xml:space="preserve">Федеральные КСГ (круглосуточный стационар по базовой программе ОМС) (82), </w:t>
      </w:r>
    </w:p>
    <w:p w:rsidR="007743E8" w:rsidRPr="005E1A57" w:rsidRDefault="005264CC" w:rsidP="005264CC">
      <w:pPr>
        <w:spacing w:after="0" w:line="360" w:lineRule="auto"/>
        <w:ind w:left="567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lang w:val="en-US"/>
        </w:rPr>
        <w:t>CSG_Fed_Hospital</w:t>
      </w:r>
      <w:r w:rsidRPr="005E1A57">
        <w:rPr>
          <w:sz w:val="20"/>
          <w:szCs w:val="20"/>
          <w:lang w:val="en-US"/>
        </w:rPr>
        <w:t>»</w:t>
      </w:r>
      <w:r w:rsidRPr="005E1A57">
        <w:rPr>
          <w:lang w:val="en-US"/>
        </w:rPr>
        <w:t xml:space="preserve"> </w:t>
      </w:r>
    </w:p>
    <w:p w:rsidR="007743E8" w:rsidRPr="005E1A57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sz w:val="22"/>
          <w:szCs w:val="22"/>
          <w:lang w:val="en-US"/>
        </w:rPr>
        <w:t>CSG – CSG_Fed _Hospital –  CSGProfile – CSG</w:t>
      </w:r>
      <w:r w:rsidRPr="005E1A57">
        <w:rPr>
          <w:sz w:val="22"/>
          <w:szCs w:val="22"/>
          <w:lang w:val="en-US"/>
        </w:rPr>
        <w:t>»</w:t>
      </w:r>
    </w:p>
    <w:p w:rsidR="007743E8" w:rsidRPr="005E1A57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>Вид оказываемой медицинской помощи  «</w:t>
      </w:r>
      <w:r w:rsidR="007743E8" w:rsidRPr="005E1A57">
        <w:rPr>
          <w:sz w:val="22"/>
          <w:szCs w:val="22"/>
          <w:lang w:val="en-US"/>
        </w:rPr>
        <w:t xml:space="preserve">CSG – CSG_ Fed _Hospital – CSGProfile – CSG - aiding_types </w:t>
      </w:r>
      <w:r w:rsidRPr="005E1A57">
        <w:rPr>
          <w:sz w:val="22"/>
          <w:szCs w:val="22"/>
          <w:lang w:val="en-US"/>
        </w:rPr>
        <w:t>»</w:t>
      </w:r>
    </w:p>
    <w:p w:rsidR="005264CC" w:rsidRPr="005E1A57" w:rsidRDefault="005264CC" w:rsidP="00445BB7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>Диагнозы  КСГ CSG – CSG_ Fed _Hospital – CSGProfile – CSG - MKBs - MKB</w:t>
      </w:r>
    </w:p>
    <w:p w:rsidR="009D3664" w:rsidRPr="005E1A57" w:rsidRDefault="00760DDE" w:rsidP="00E539E8">
      <w:pPr>
        <w:spacing w:after="0" w:line="360" w:lineRule="auto"/>
        <w:ind w:left="99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E539E8" w:rsidRPr="005E1A57">
        <w:rPr>
          <w:sz w:val="22"/>
          <w:szCs w:val="22"/>
        </w:rPr>
        <w:t>1.</w:t>
      </w:r>
      <w:r w:rsidR="00445BB7" w:rsidRPr="005E1A57">
        <w:rPr>
          <w:sz w:val="22"/>
          <w:szCs w:val="22"/>
        </w:rPr>
        <w:t>2</w:t>
      </w:r>
      <w:r w:rsidR="00E539E8" w:rsidRPr="005E1A57">
        <w:rPr>
          <w:sz w:val="22"/>
          <w:szCs w:val="22"/>
        </w:rPr>
        <w:t xml:space="preserve">. </w:t>
      </w:r>
      <w:r w:rsidR="009D3664" w:rsidRPr="005E1A57">
        <w:rPr>
          <w:sz w:val="22"/>
          <w:szCs w:val="22"/>
        </w:rPr>
        <w:t>Федеральные КСГ (</w:t>
      </w:r>
      <w:r w:rsidR="009D3664" w:rsidRPr="005E1A57">
        <w:rPr>
          <w:sz w:val="22"/>
          <w:szCs w:val="22"/>
          <w:lang w:eastAsia="ar-SA"/>
        </w:rPr>
        <w:t xml:space="preserve">дневной </w:t>
      </w:r>
      <w:r w:rsidR="009D3664" w:rsidRPr="005E1A57">
        <w:rPr>
          <w:sz w:val="22"/>
          <w:szCs w:val="22"/>
        </w:rPr>
        <w:t>стационар по базовой программе ОМС) (8</w:t>
      </w:r>
      <w:r w:rsidR="00D4353E" w:rsidRPr="005E1A57">
        <w:rPr>
          <w:sz w:val="22"/>
          <w:szCs w:val="22"/>
        </w:rPr>
        <w:t>4</w:t>
      </w:r>
      <w:r w:rsidR="009D3664" w:rsidRPr="005E1A57">
        <w:rPr>
          <w:sz w:val="22"/>
          <w:szCs w:val="22"/>
        </w:rPr>
        <w:t>),</w:t>
      </w:r>
    </w:p>
    <w:p w:rsidR="009D3664" w:rsidRPr="005E1A57" w:rsidRDefault="009D3664" w:rsidP="00D4353E">
      <w:pPr>
        <w:spacing w:after="0" w:line="360" w:lineRule="auto"/>
        <w:ind w:left="567" w:firstLine="426"/>
        <w:contextualSpacing/>
        <w:jc w:val="left"/>
        <w:rPr>
          <w:sz w:val="20"/>
          <w:szCs w:val="20"/>
          <w:lang w:val="en-US"/>
        </w:rPr>
      </w:pPr>
      <w:r w:rsidRPr="005E1A57">
        <w:rPr>
          <w:b/>
          <w:bCs/>
        </w:rPr>
        <w:t xml:space="preserve"> </w:t>
      </w:r>
      <w:r w:rsidRPr="005E1A57">
        <w:rPr>
          <w:bCs/>
          <w:lang w:val="en-US"/>
        </w:rPr>
        <w:t>«CSG_Fed_Hospital_d»</w:t>
      </w:r>
      <w:r w:rsidRPr="005E1A57">
        <w:rPr>
          <w:lang w:val="en-US"/>
        </w:rPr>
        <w:t xml:space="preserve"> </w:t>
      </w:r>
    </w:p>
    <w:p w:rsidR="009D3664" w:rsidRPr="005E1A57" w:rsidRDefault="009D3664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>«CSG – CSG_Fed _Hospital_d –  CSGProfile – CSG»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>Вид оказываемой медицинской помощи  «CSG – CSG_ Fed _Hospital</w:t>
      </w:r>
      <w:r w:rsidR="00D4353E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CSGProfile – CSG - aiding_types 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>Диагнозы  КСГ CSG – CSG_ Fed _Hospital_d – CSGProfile – CSG - MKBs - MKB</w:t>
      </w:r>
    </w:p>
    <w:p w:rsidR="00855032" w:rsidRPr="005E1A57" w:rsidRDefault="00760DDE" w:rsidP="00325F2B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>1.</w:t>
      </w:r>
      <w:r w:rsidR="002329F7"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 xml:space="preserve">. </w:t>
      </w:r>
      <w:r w:rsidR="00D30479" w:rsidRPr="005E1A57">
        <w:rPr>
          <w:sz w:val="22"/>
          <w:szCs w:val="22"/>
        </w:rPr>
        <w:t xml:space="preserve">Справочник КПМУ (поликлиника) </w:t>
      </w:r>
      <w:r w:rsidR="002329F7" w:rsidRPr="005E1A57">
        <w:rPr>
          <w:sz w:val="22"/>
          <w:szCs w:val="22"/>
        </w:rPr>
        <w:t xml:space="preserve">(39) </w:t>
      </w:r>
      <w:r w:rsidR="00B24CFF" w:rsidRPr="005E1A57">
        <w:rPr>
          <w:sz w:val="22"/>
          <w:szCs w:val="22"/>
        </w:rPr>
        <w:t>– «</w:t>
      </w:r>
      <w:r w:rsidR="00D30479" w:rsidRPr="005E1A57">
        <w:rPr>
          <w:sz w:val="22"/>
          <w:szCs w:val="22"/>
        </w:rPr>
        <w:t>CSG_Polyclinic</w:t>
      </w:r>
      <w:r w:rsidR="00B24CFF" w:rsidRPr="005E1A57">
        <w:rPr>
          <w:sz w:val="22"/>
          <w:szCs w:val="22"/>
        </w:rPr>
        <w:t>»</w:t>
      </w:r>
    </w:p>
    <w:p w:rsidR="00CE3BF8" w:rsidRPr="005E1A57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– «CSG – CSG_Polyclinic – AgeGroup»</w:t>
      </w:r>
    </w:p>
    <w:p w:rsidR="00CE3BF8" w:rsidRPr="005E1A57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        </w:t>
      </w:r>
      <w:r w:rsidR="00CE3BF8" w:rsidRPr="005E1A57">
        <w:rPr>
          <w:sz w:val="22"/>
          <w:szCs w:val="22"/>
        </w:rPr>
        <w:t>Профили</w:t>
      </w:r>
      <w:r w:rsidR="00CE3BF8" w:rsidRPr="005E1A57">
        <w:rPr>
          <w:sz w:val="22"/>
          <w:szCs w:val="22"/>
          <w:lang w:val="en-US"/>
        </w:rPr>
        <w:t xml:space="preserve"> </w:t>
      </w:r>
      <w:r w:rsidR="00EE2334" w:rsidRPr="005E1A57">
        <w:rPr>
          <w:sz w:val="22"/>
          <w:szCs w:val="22"/>
        </w:rPr>
        <w:t>КПМУ</w:t>
      </w:r>
      <w:r w:rsidR="00EE2334" w:rsidRPr="005E1A57">
        <w:rPr>
          <w:sz w:val="22"/>
          <w:szCs w:val="22"/>
          <w:lang w:val="en-US"/>
        </w:rPr>
        <w:t xml:space="preserve"> </w:t>
      </w:r>
      <w:r w:rsidR="00CE3BF8" w:rsidRPr="005E1A57">
        <w:rPr>
          <w:sz w:val="22"/>
          <w:szCs w:val="22"/>
          <w:lang w:val="en-US"/>
        </w:rPr>
        <w:t>– «CSG – CSG_Polyclinic – AgeGroup – CSGProfile»</w:t>
      </w:r>
    </w:p>
    <w:p w:rsidR="009A295C" w:rsidRPr="005E1A57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                 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="009A295C" w:rsidRPr="005E1A57">
        <w:rPr>
          <w:sz w:val="22"/>
          <w:szCs w:val="22"/>
          <w:lang w:val="en-US"/>
        </w:rPr>
        <w:t>– «CSG – CSG_Polyclinic – AgeGroup – CSGProfile</w:t>
      </w:r>
      <w:r w:rsidR="009A295C" w:rsidRPr="005E1A57">
        <w:rPr>
          <w:sz w:val="20"/>
          <w:lang w:val="en-US"/>
        </w:rPr>
        <w:t>–CSG</w:t>
      </w:r>
      <w:r w:rsidR="009A295C" w:rsidRPr="005E1A57">
        <w:rPr>
          <w:sz w:val="22"/>
          <w:szCs w:val="22"/>
          <w:lang w:val="en-US"/>
        </w:rPr>
        <w:t xml:space="preserve"> »</w:t>
      </w:r>
    </w:p>
    <w:p w:rsidR="009A295C" w:rsidRPr="005E1A57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Диагнозы</w:t>
      </w:r>
      <w:r w:rsidRPr="005E1A57">
        <w:rPr>
          <w:sz w:val="22"/>
          <w:szCs w:val="22"/>
          <w:lang w:val="en-US"/>
        </w:rPr>
        <w:t xml:space="preserve">  </w:t>
      </w: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 CSG – CSG_</w:t>
      </w:r>
      <w:r w:rsidRPr="005E1A57">
        <w:rPr>
          <w:sz w:val="22"/>
          <w:szCs w:val="22"/>
          <w:lang w:val="en-US"/>
        </w:rPr>
        <w:t xml:space="preserve"> Polyclinic</w:t>
      </w:r>
      <w:r w:rsidRPr="005E1A57">
        <w:rPr>
          <w:sz w:val="20"/>
          <w:szCs w:val="20"/>
          <w:lang w:val="en-US"/>
        </w:rPr>
        <w:t xml:space="preserve"> – AgeGroup – CSGProfile – CSG </w:t>
      </w:r>
      <w:r w:rsidR="001052F0" w:rsidRPr="005E1A57">
        <w:rPr>
          <w:sz w:val="22"/>
          <w:szCs w:val="22"/>
          <w:lang w:val="en-US"/>
        </w:rPr>
        <w:t>–</w:t>
      </w:r>
      <w:r w:rsidRPr="005E1A57">
        <w:rPr>
          <w:sz w:val="20"/>
          <w:szCs w:val="20"/>
          <w:lang w:val="en-US"/>
        </w:rPr>
        <w:t xml:space="preserve"> MKBs </w:t>
      </w:r>
      <w:r w:rsidR="001052F0" w:rsidRPr="005E1A57">
        <w:rPr>
          <w:sz w:val="22"/>
          <w:szCs w:val="22"/>
          <w:lang w:val="en-US"/>
        </w:rPr>
        <w:t>–</w:t>
      </w:r>
      <w:r w:rsidRPr="005E1A57">
        <w:rPr>
          <w:sz w:val="20"/>
          <w:szCs w:val="20"/>
          <w:lang w:val="en-US"/>
        </w:rPr>
        <w:t xml:space="preserve"> MKB»</w:t>
      </w:r>
    </w:p>
    <w:p w:rsidR="009A295C" w:rsidRPr="005E1A57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Простые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медицинские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услуги</w:t>
      </w:r>
      <w:r w:rsidR="009A295C" w:rsidRPr="005E1A57">
        <w:rPr>
          <w:sz w:val="22"/>
          <w:szCs w:val="22"/>
          <w:lang w:val="en-US"/>
        </w:rPr>
        <w:t xml:space="preserve">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</w:t>
      </w:r>
      <w:r w:rsidR="009A295C" w:rsidRPr="005E1A57">
        <w:rPr>
          <w:sz w:val="20"/>
          <w:szCs w:val="20"/>
          <w:lang w:val="en-US"/>
        </w:rPr>
        <w:t>CSG – CSG_</w:t>
      </w:r>
      <w:r w:rsidR="009A295C" w:rsidRPr="005E1A57">
        <w:rPr>
          <w:sz w:val="22"/>
          <w:szCs w:val="22"/>
          <w:lang w:val="en-US"/>
        </w:rPr>
        <w:t xml:space="preserve"> Polyclinic</w:t>
      </w:r>
      <w:r w:rsidR="009A295C" w:rsidRPr="005E1A57">
        <w:rPr>
          <w:sz w:val="20"/>
          <w:szCs w:val="20"/>
          <w:lang w:val="en-US"/>
        </w:rPr>
        <w:t xml:space="preserve"> – AgeGroup – CSGProfile – CSG - </w:t>
      </w:r>
      <w:r w:rsidRPr="005E1A57">
        <w:rPr>
          <w:sz w:val="20"/>
          <w:szCs w:val="20"/>
          <w:lang w:val="en-US"/>
        </w:rPr>
        <w:t>SimpleMedicalServices</w:t>
      </w:r>
      <w:r w:rsidR="009A295C" w:rsidRPr="005E1A57">
        <w:rPr>
          <w:sz w:val="20"/>
          <w:szCs w:val="20"/>
          <w:lang w:val="en-US"/>
        </w:rPr>
        <w:t xml:space="preserve">- </w:t>
      </w:r>
      <w:r w:rsidRPr="005E1A57">
        <w:rPr>
          <w:sz w:val="20"/>
          <w:szCs w:val="20"/>
          <w:lang w:val="en-US"/>
        </w:rPr>
        <w:t>sms</w:t>
      </w:r>
      <w:r w:rsidR="009A295C" w:rsidRPr="005E1A57">
        <w:rPr>
          <w:sz w:val="20"/>
          <w:szCs w:val="20"/>
          <w:lang w:val="en-US"/>
        </w:rPr>
        <w:t>»</w:t>
      </w:r>
    </w:p>
    <w:p w:rsidR="002329F7" w:rsidRPr="005E1A57" w:rsidRDefault="00760DDE" w:rsidP="002329F7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2329F7" w:rsidRPr="005E1A57">
        <w:rPr>
          <w:sz w:val="22"/>
          <w:szCs w:val="22"/>
        </w:rPr>
        <w:t xml:space="preserve">1.4. </w:t>
      </w:r>
      <w:r w:rsidRPr="005E1A57">
        <w:rPr>
          <w:sz w:val="22"/>
          <w:szCs w:val="22"/>
        </w:rPr>
        <w:t xml:space="preserve">Дополнительный классификационный критерий (Шкала оценки органной недостаточности пациентов находящихся на интенсивной терапии.  Шкала медицинской реабилитации.  Схемы лечения).(88) </w:t>
      </w:r>
      <w:r w:rsidR="002329F7" w:rsidRPr="005E1A57">
        <w:rPr>
          <w:sz w:val="22"/>
          <w:szCs w:val="22"/>
        </w:rPr>
        <w:t>(88) – «CSG_</w:t>
      </w:r>
      <w:r w:rsidR="002329F7" w:rsidRPr="005E1A57">
        <w:rPr>
          <w:sz w:val="22"/>
          <w:szCs w:val="22"/>
          <w:lang w:val="en-US"/>
        </w:rPr>
        <w:t>dkk</w:t>
      </w:r>
      <w:r w:rsidR="002329F7" w:rsidRPr="005E1A57">
        <w:rPr>
          <w:sz w:val="22"/>
          <w:szCs w:val="22"/>
        </w:rPr>
        <w:t>»</w:t>
      </w:r>
    </w:p>
    <w:p w:rsidR="002329F7" w:rsidRPr="005E1A57" w:rsidRDefault="002329F7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</w:rPr>
      </w:pP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Скорая медицинская помощь –«</w:t>
      </w:r>
      <w:r w:rsidRPr="005E1A57">
        <w:rPr>
          <w:sz w:val="22"/>
          <w:szCs w:val="22"/>
          <w:lang w:val="en-US"/>
        </w:rPr>
        <w:t>SMP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Причины вызова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(49)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SmpCallReasons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вызовов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(48)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SmpCallTypes</w:t>
      </w:r>
      <w:r w:rsidRPr="005E1A57">
        <w:rPr>
          <w:sz w:val="22"/>
          <w:szCs w:val="22"/>
        </w:rPr>
        <w:t>»</w:t>
      </w:r>
    </w:p>
    <w:p w:rsidR="000A420C" w:rsidRPr="005E1A57" w:rsidRDefault="000A420C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Коды повторных вызовов –</w:t>
      </w:r>
      <w:r w:rsidR="00106FB5" w:rsidRPr="005E1A57">
        <w:rPr>
          <w:sz w:val="24"/>
          <w:szCs w:val="24"/>
        </w:rPr>
        <w:t xml:space="preserve"> СМП </w:t>
      </w:r>
      <w:r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  <w:highlight w:val="white"/>
        </w:rPr>
        <w:t>SmpCall</w:t>
      </w:r>
      <w:r w:rsidR="00CE48EC" w:rsidRPr="005E1A57">
        <w:rPr>
          <w:sz w:val="22"/>
          <w:szCs w:val="22"/>
          <w:lang w:val="en-US"/>
        </w:rPr>
        <w:t>R</w:t>
      </w:r>
      <w:r w:rsidR="00CE48EC" w:rsidRPr="005E1A57">
        <w:rPr>
          <w:sz w:val="22"/>
          <w:szCs w:val="22"/>
        </w:rPr>
        <w:t>epeated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Причины выезда</w:t>
      </w:r>
      <w:r w:rsidR="00106FB5" w:rsidRPr="005E1A57">
        <w:rPr>
          <w:sz w:val="24"/>
          <w:szCs w:val="24"/>
        </w:rPr>
        <w:t xml:space="preserve"> СМП</w:t>
      </w:r>
      <w:r w:rsidRPr="005E1A57">
        <w:rPr>
          <w:sz w:val="22"/>
          <w:szCs w:val="22"/>
        </w:rPr>
        <w:t xml:space="preserve"> с опозданием</w:t>
      </w:r>
      <w:r w:rsidR="003A124F" w:rsidRPr="005E1A57">
        <w:rPr>
          <w:sz w:val="22"/>
          <w:szCs w:val="22"/>
        </w:rPr>
        <w:t>(50)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SmpLateCheckOuts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Место вызова </w:t>
      </w:r>
      <w:r w:rsidR="00106FB5" w:rsidRPr="005E1A57">
        <w:rPr>
          <w:sz w:val="24"/>
          <w:szCs w:val="24"/>
        </w:rPr>
        <w:t>СМП</w:t>
      </w:r>
      <w:r w:rsidR="00C85BEE" w:rsidRPr="005E1A57">
        <w:rPr>
          <w:sz w:val="24"/>
          <w:szCs w:val="24"/>
        </w:rPr>
        <w:t xml:space="preserve"> (47)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SmpComeOutTypes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Причина несчастного случая</w:t>
      </w:r>
      <w:r w:rsidR="00C85BEE" w:rsidRPr="005E1A57">
        <w:rPr>
          <w:sz w:val="22"/>
          <w:szCs w:val="22"/>
        </w:rPr>
        <w:t xml:space="preserve"> (51)</w:t>
      </w:r>
      <w:r w:rsidRPr="005E1A57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highlight w:val="white"/>
        </w:rPr>
        <w:t>SmpAccidentCauses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состояния больного по СМП </w:t>
      </w:r>
      <w:r w:rsidR="002329F7" w:rsidRPr="005E1A57">
        <w:rPr>
          <w:sz w:val="22"/>
          <w:szCs w:val="22"/>
        </w:rPr>
        <w:t xml:space="preserve">(52)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SmpPatientsStateTypes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Результаты оказания СМП</w:t>
      </w:r>
      <w:r w:rsidR="00C85BEE" w:rsidRPr="005E1A57">
        <w:rPr>
          <w:sz w:val="22"/>
          <w:szCs w:val="22"/>
        </w:rPr>
        <w:t xml:space="preserve"> (5</w:t>
      </w:r>
      <w:r w:rsidR="003A124F" w:rsidRPr="005E1A57">
        <w:rPr>
          <w:sz w:val="22"/>
          <w:szCs w:val="22"/>
        </w:rPr>
        <w:t>3</w:t>
      </w:r>
      <w:r w:rsidR="00C85BEE" w:rsidRPr="005E1A57">
        <w:rPr>
          <w:sz w:val="22"/>
          <w:szCs w:val="22"/>
        </w:rPr>
        <w:t>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SmpResults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Осложнения по СМП</w:t>
      </w:r>
      <w:r w:rsidR="003A124F" w:rsidRPr="005E1A57">
        <w:rPr>
          <w:sz w:val="22"/>
          <w:szCs w:val="22"/>
        </w:rPr>
        <w:t xml:space="preserve"> (54)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SmpComplications</w:t>
      </w:r>
      <w:r w:rsidRPr="005E1A57">
        <w:rPr>
          <w:sz w:val="22"/>
          <w:szCs w:val="22"/>
        </w:rPr>
        <w:t>»</w:t>
      </w:r>
    </w:p>
    <w:p w:rsidR="007B3488" w:rsidRPr="005E1A57" w:rsidRDefault="007B3488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 выезда СМП</w:t>
      </w:r>
      <w:r w:rsidR="003A124F" w:rsidRPr="005E1A57">
        <w:rPr>
          <w:sz w:val="22"/>
          <w:szCs w:val="22"/>
        </w:rPr>
        <w:t xml:space="preserve"> (55)</w:t>
      </w:r>
      <w:r w:rsidRPr="005E1A57">
        <w:rPr>
          <w:sz w:val="22"/>
          <w:szCs w:val="22"/>
        </w:rPr>
        <w:t xml:space="preserve"> - «SmpResultExits»</w:t>
      </w:r>
    </w:p>
    <w:p w:rsidR="00DB13BA" w:rsidRPr="005E1A57" w:rsidRDefault="005746B5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событий СМП</w:t>
      </w:r>
      <w:r w:rsidR="003A124F" w:rsidRPr="005E1A57">
        <w:rPr>
          <w:sz w:val="22"/>
          <w:szCs w:val="22"/>
        </w:rPr>
        <w:t>(68)</w:t>
      </w:r>
      <w:r w:rsidR="00DB13BA" w:rsidRPr="005E1A57">
        <w:rPr>
          <w:sz w:val="22"/>
          <w:szCs w:val="22"/>
        </w:rPr>
        <w:t>- «SmpTimeStep»</w:t>
      </w:r>
    </w:p>
    <w:p w:rsidR="00DB13BA" w:rsidRPr="005E1A57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Pr="005E1A57" w:rsidRDefault="007F7CD8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Код вида анестезии</w:t>
      </w:r>
      <w:r w:rsidR="00C00753" w:rsidRPr="005E1A57">
        <w:rPr>
          <w:sz w:val="22"/>
          <w:szCs w:val="22"/>
          <w:lang w:val="en-US"/>
        </w:rPr>
        <w:t xml:space="preserve"> </w:t>
      </w:r>
      <w:r w:rsidR="008857A8" w:rsidRPr="005E1A57">
        <w:rPr>
          <w:sz w:val="22"/>
          <w:szCs w:val="22"/>
        </w:rPr>
        <w:t>(58)</w:t>
      </w:r>
      <w:r w:rsidR="00092DE6" w:rsidRPr="005E1A57">
        <w:rPr>
          <w:sz w:val="22"/>
          <w:szCs w:val="22"/>
        </w:rPr>
        <w:t>– «</w:t>
      </w:r>
      <w:r w:rsidR="00092DE6" w:rsidRPr="005E1A57">
        <w:rPr>
          <w:sz w:val="22"/>
          <w:szCs w:val="22"/>
          <w:lang w:val="en-US"/>
        </w:rPr>
        <w:t>A</w:t>
      </w:r>
      <w:r w:rsidR="00C00753" w:rsidRPr="005E1A57">
        <w:rPr>
          <w:sz w:val="22"/>
          <w:szCs w:val="22"/>
        </w:rPr>
        <w:t>nesthesias»</w:t>
      </w:r>
    </w:p>
    <w:p w:rsidR="00472607" w:rsidRPr="005E1A57" w:rsidRDefault="004726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цен</w:t>
      </w:r>
      <w:r w:rsidR="00CD301C" w:rsidRPr="005E1A57">
        <w:rPr>
          <w:sz w:val="22"/>
          <w:szCs w:val="22"/>
        </w:rPr>
        <w:t>(61)</w:t>
      </w:r>
      <w:r w:rsidRPr="005E1A57">
        <w:rPr>
          <w:sz w:val="22"/>
          <w:szCs w:val="22"/>
        </w:rPr>
        <w:t xml:space="preserve"> –«</w:t>
      </w:r>
      <w:r w:rsidR="002503F6" w:rsidRPr="005E1A57">
        <w:rPr>
          <w:sz w:val="22"/>
          <w:szCs w:val="22"/>
          <w:lang w:val="en-US"/>
        </w:rPr>
        <w:t>S</w:t>
      </w:r>
      <w:r w:rsidR="002503F6" w:rsidRPr="005E1A57">
        <w:rPr>
          <w:sz w:val="22"/>
          <w:szCs w:val="22"/>
        </w:rPr>
        <w:t>um</w:t>
      </w:r>
      <w:r w:rsidR="002503F6" w:rsidRPr="005E1A57">
        <w:rPr>
          <w:sz w:val="22"/>
          <w:szCs w:val="22"/>
          <w:lang w:val="en-US"/>
        </w:rPr>
        <w:t>T</w:t>
      </w:r>
      <w:r w:rsidRPr="005E1A57">
        <w:rPr>
          <w:sz w:val="22"/>
          <w:szCs w:val="22"/>
        </w:rPr>
        <w:t>ypes»</w:t>
      </w:r>
    </w:p>
    <w:p w:rsidR="00B4207D" w:rsidRPr="005E1A57" w:rsidRDefault="00C55A38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приема </w:t>
      </w:r>
      <w:r w:rsidR="00CD301C" w:rsidRPr="005E1A57">
        <w:rPr>
          <w:sz w:val="22"/>
          <w:szCs w:val="22"/>
        </w:rPr>
        <w:t>(6</w:t>
      </w:r>
      <w:r w:rsidRPr="005E1A57">
        <w:rPr>
          <w:sz w:val="22"/>
          <w:szCs w:val="22"/>
        </w:rPr>
        <w:t>6</w:t>
      </w:r>
      <w:r w:rsidR="00CD301C" w:rsidRPr="005E1A57">
        <w:rPr>
          <w:sz w:val="22"/>
          <w:szCs w:val="22"/>
        </w:rPr>
        <w:t>)</w:t>
      </w:r>
      <w:r w:rsidR="00B4207D" w:rsidRPr="005E1A57">
        <w:rPr>
          <w:sz w:val="22"/>
          <w:szCs w:val="22"/>
        </w:rPr>
        <w:t xml:space="preserve">  - «</w:t>
      </w:r>
      <w:r w:rsidRPr="005E1A57">
        <w:rPr>
          <w:rFonts w:ascii="Cambria" w:hAnsi="Cambria" w:cs="Cambria"/>
          <w:sz w:val="22"/>
          <w:szCs w:val="22"/>
          <w:lang w:val="en-US"/>
        </w:rPr>
        <w:t>VisitsTypes</w:t>
      </w:r>
      <w:r w:rsidR="00B4207D" w:rsidRPr="005E1A57">
        <w:rPr>
          <w:sz w:val="22"/>
          <w:szCs w:val="22"/>
        </w:rPr>
        <w:t>»</w:t>
      </w:r>
    </w:p>
    <w:p w:rsidR="008D5E1D" w:rsidRPr="005E1A57" w:rsidRDefault="00334A91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Профили мед.</w:t>
      </w:r>
      <w:r w:rsidR="00C55A38" w:rsidRPr="005E1A57">
        <w:rPr>
          <w:sz w:val="22"/>
          <w:szCs w:val="22"/>
        </w:rPr>
        <w:t>п</w:t>
      </w:r>
      <w:r w:rsidRPr="005E1A57">
        <w:rPr>
          <w:sz w:val="22"/>
          <w:szCs w:val="22"/>
        </w:rPr>
        <w:t>омощи</w:t>
      </w:r>
      <w:r w:rsidR="00C55A38" w:rsidRPr="005E1A57">
        <w:rPr>
          <w:sz w:val="22"/>
          <w:szCs w:val="22"/>
        </w:rPr>
        <w:t xml:space="preserve">  (за исключением ВМП)   </w:t>
      </w:r>
      <w:r w:rsidR="00CD301C" w:rsidRPr="005E1A57">
        <w:rPr>
          <w:sz w:val="22"/>
          <w:szCs w:val="22"/>
        </w:rPr>
        <w:t>(67)</w:t>
      </w:r>
      <w:r w:rsidRPr="005E1A57">
        <w:rPr>
          <w:sz w:val="18"/>
          <w:szCs w:val="18"/>
        </w:rPr>
        <w:t xml:space="preserve">  </w:t>
      </w:r>
      <w:r w:rsidR="00092DE6" w:rsidRPr="005E1A57">
        <w:rPr>
          <w:sz w:val="18"/>
          <w:szCs w:val="18"/>
        </w:rPr>
        <w:t xml:space="preserve">- </w:t>
      </w:r>
      <w:r w:rsidR="00DB6E8C" w:rsidRPr="005E1A57">
        <w:rPr>
          <w:sz w:val="22"/>
          <w:szCs w:val="22"/>
        </w:rPr>
        <w:t>«</w:t>
      </w:r>
      <w:r w:rsidR="00DB6E8C" w:rsidRPr="005E1A57">
        <w:rPr>
          <w:sz w:val="22"/>
          <w:szCs w:val="22"/>
          <w:lang w:val="en-US"/>
        </w:rPr>
        <w:t>MedWorks</w:t>
      </w:r>
      <w:r w:rsidR="00DB6E8C" w:rsidRPr="005E1A57">
        <w:rPr>
          <w:sz w:val="22"/>
          <w:szCs w:val="22"/>
        </w:rPr>
        <w:t>»</w:t>
      </w:r>
    </w:p>
    <w:p w:rsidR="00C55A38" w:rsidRPr="005E1A57" w:rsidRDefault="00C55A38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Профили койки  (</w:t>
      </w:r>
      <w:r w:rsidRPr="005E1A57">
        <w:rPr>
          <w:sz w:val="22"/>
          <w:szCs w:val="22"/>
          <w:lang w:val="en-US"/>
        </w:rPr>
        <w:t>V</w:t>
      </w:r>
      <w:r w:rsidRPr="005E1A57">
        <w:rPr>
          <w:sz w:val="22"/>
          <w:szCs w:val="22"/>
        </w:rPr>
        <w:t>020)   (94)</w:t>
      </w:r>
      <w:r w:rsidRPr="005E1A57">
        <w:rPr>
          <w:sz w:val="18"/>
          <w:szCs w:val="18"/>
        </w:rPr>
        <w:t xml:space="preserve">  - </w:t>
      </w:r>
      <w:r w:rsidRPr="005E1A57">
        <w:rPr>
          <w:sz w:val="22"/>
          <w:szCs w:val="22"/>
        </w:rPr>
        <w:t>«Prof_H»</w:t>
      </w:r>
    </w:p>
    <w:p w:rsidR="002C128E" w:rsidRPr="005E1A57" w:rsidRDefault="002C128E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Профили </w:t>
      </w:r>
      <w:r w:rsidR="00C55A38" w:rsidRPr="005E1A57">
        <w:rPr>
          <w:sz w:val="22"/>
          <w:szCs w:val="22"/>
        </w:rPr>
        <w:t>медицинской</w:t>
      </w:r>
      <w:r w:rsidRPr="005E1A57">
        <w:rPr>
          <w:sz w:val="22"/>
          <w:szCs w:val="22"/>
        </w:rPr>
        <w:t xml:space="preserve"> </w:t>
      </w:r>
      <w:r w:rsidR="00C55A38" w:rsidRPr="005E1A57">
        <w:rPr>
          <w:sz w:val="22"/>
          <w:szCs w:val="22"/>
        </w:rPr>
        <w:t>п</w:t>
      </w:r>
      <w:r w:rsidRPr="005E1A57">
        <w:rPr>
          <w:sz w:val="22"/>
          <w:szCs w:val="22"/>
        </w:rPr>
        <w:t>омощи для ВМП (89)</w:t>
      </w:r>
      <w:r w:rsidRPr="005E1A57">
        <w:rPr>
          <w:sz w:val="18"/>
          <w:szCs w:val="18"/>
        </w:rPr>
        <w:t xml:space="preserve">  -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MedWorks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vmp</w:t>
      </w:r>
      <w:r w:rsidRPr="005E1A57">
        <w:rPr>
          <w:sz w:val="22"/>
          <w:szCs w:val="22"/>
        </w:rPr>
        <w:t>»</w:t>
      </w:r>
    </w:p>
    <w:p w:rsidR="002C128E" w:rsidRPr="005E1A57" w:rsidRDefault="002C128E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Модель пациента для ВМП (90) </w:t>
      </w:r>
      <w:r w:rsidR="002329F7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2329F7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vmp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pat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model</w:t>
      </w:r>
      <w:r w:rsidR="002329F7" w:rsidRPr="005E1A57">
        <w:rPr>
          <w:sz w:val="22"/>
          <w:szCs w:val="22"/>
        </w:rPr>
        <w:t>»</w:t>
      </w:r>
    </w:p>
    <w:p w:rsidR="00520F50" w:rsidRPr="005E1A57" w:rsidRDefault="00520F5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льгот</w:t>
      </w:r>
      <w:r w:rsidR="00CD301C" w:rsidRPr="005E1A57">
        <w:rPr>
          <w:sz w:val="22"/>
          <w:szCs w:val="22"/>
        </w:rPr>
        <w:t>(69)</w:t>
      </w:r>
      <w:r w:rsidRPr="005E1A57">
        <w:rPr>
          <w:sz w:val="22"/>
          <w:szCs w:val="22"/>
        </w:rPr>
        <w:t xml:space="preserve">  </w:t>
      </w:r>
      <w:r w:rsidR="00E05E07" w:rsidRPr="005E1A57">
        <w:rPr>
          <w:sz w:val="22"/>
          <w:szCs w:val="22"/>
          <w:lang w:val="en-US"/>
        </w:rPr>
        <w:t xml:space="preserve">-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Privelege_codes</w:t>
      </w:r>
      <w:r w:rsidRPr="005E1A57">
        <w:rPr>
          <w:sz w:val="22"/>
          <w:szCs w:val="22"/>
        </w:rPr>
        <w:t>»</w:t>
      </w:r>
    </w:p>
    <w:p w:rsidR="00520F50" w:rsidRPr="005E1A57" w:rsidRDefault="00520F50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C55A38" w:rsidRPr="005E1A57">
        <w:rPr>
          <w:sz w:val="22"/>
          <w:szCs w:val="22"/>
        </w:rPr>
        <w:t xml:space="preserve">видов </w:t>
      </w:r>
      <w:r w:rsidRPr="005E1A57">
        <w:rPr>
          <w:sz w:val="22"/>
          <w:szCs w:val="22"/>
        </w:rPr>
        <w:t>ВМП</w:t>
      </w:r>
      <w:r w:rsidR="00CD301C" w:rsidRPr="005E1A57">
        <w:rPr>
          <w:sz w:val="22"/>
          <w:szCs w:val="22"/>
        </w:rPr>
        <w:t>(70)</w:t>
      </w:r>
      <w:r w:rsidR="00E05E07" w:rsidRPr="005E1A57">
        <w:rPr>
          <w:sz w:val="22"/>
          <w:szCs w:val="22"/>
        </w:rPr>
        <w:t xml:space="preserve"> - </w:t>
      </w:r>
      <w:r w:rsidRPr="005E1A57">
        <w:rPr>
          <w:sz w:val="22"/>
          <w:szCs w:val="22"/>
        </w:rPr>
        <w:t>«Vmp_kind</w:t>
      </w:r>
      <w:r w:rsidR="00F53252" w:rsidRPr="005E1A57">
        <w:rPr>
          <w:sz w:val="22"/>
          <w:szCs w:val="22"/>
        </w:rPr>
        <w:t>s</w:t>
      </w:r>
      <w:r w:rsidRPr="005E1A57">
        <w:rPr>
          <w:sz w:val="22"/>
          <w:szCs w:val="22"/>
        </w:rPr>
        <w:t>»</w:t>
      </w:r>
    </w:p>
    <w:p w:rsidR="00BA314D" w:rsidRPr="005E1A57" w:rsidRDefault="00BA314D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метод</w:t>
      </w:r>
      <w:r w:rsidR="00264595" w:rsidRPr="005E1A57">
        <w:rPr>
          <w:sz w:val="22"/>
          <w:szCs w:val="22"/>
        </w:rPr>
        <w:t>ов</w:t>
      </w:r>
      <w:r w:rsidRPr="005E1A57">
        <w:rPr>
          <w:sz w:val="22"/>
          <w:szCs w:val="22"/>
        </w:rPr>
        <w:t xml:space="preserve"> ВМП(71)</w:t>
      </w:r>
      <w:r w:rsidR="00E05E07" w:rsidRPr="005E1A57">
        <w:rPr>
          <w:sz w:val="22"/>
          <w:szCs w:val="22"/>
        </w:rPr>
        <w:t xml:space="preserve"> - </w:t>
      </w:r>
      <w:r w:rsidRPr="005E1A57">
        <w:rPr>
          <w:sz w:val="22"/>
          <w:szCs w:val="22"/>
        </w:rPr>
        <w:t>«</w:t>
      </w:r>
      <w:r w:rsidR="00264595" w:rsidRPr="005E1A57">
        <w:rPr>
          <w:sz w:val="22"/>
          <w:szCs w:val="22"/>
        </w:rPr>
        <w:t>Vmp_metods</w:t>
      </w:r>
      <w:r w:rsidRPr="005E1A57">
        <w:rPr>
          <w:sz w:val="22"/>
          <w:szCs w:val="22"/>
        </w:rPr>
        <w:t>»</w:t>
      </w:r>
    </w:p>
    <w:p w:rsidR="00E05E07" w:rsidRPr="005E1A57" w:rsidRDefault="00E05E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видов пробирок (72) - «Tube_types»</w:t>
      </w:r>
    </w:p>
    <w:p w:rsidR="00180506" w:rsidRPr="005E1A57" w:rsidRDefault="0018050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разновидностей приема (73) - «</w:t>
      </w:r>
      <w:r w:rsidRPr="005E1A57">
        <w:rPr>
          <w:rFonts w:ascii="Cambria" w:hAnsi="Cambria" w:cs="Cambria"/>
          <w:sz w:val="22"/>
          <w:szCs w:val="22"/>
          <w:lang w:val="en-US"/>
        </w:rPr>
        <w:t>Reception</w:t>
      </w:r>
      <w:r w:rsidRPr="005E1A57">
        <w:rPr>
          <w:rFonts w:ascii="Cambria" w:hAnsi="Cambria" w:cs="Cambria"/>
          <w:sz w:val="22"/>
          <w:szCs w:val="22"/>
        </w:rPr>
        <w:t>_</w:t>
      </w:r>
      <w:r w:rsidRPr="005E1A57">
        <w:rPr>
          <w:rFonts w:ascii="Cambria" w:hAnsi="Cambria" w:cs="Cambria"/>
          <w:sz w:val="22"/>
          <w:szCs w:val="22"/>
          <w:lang w:val="en-US"/>
        </w:rPr>
        <w:t>types</w:t>
      </w:r>
      <w:r w:rsidRPr="005E1A57">
        <w:rPr>
          <w:sz w:val="22"/>
          <w:szCs w:val="22"/>
        </w:rPr>
        <w:t>»</w:t>
      </w:r>
    </w:p>
    <w:p w:rsidR="0018234F" w:rsidRPr="005E1A57" w:rsidRDefault="0046517E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родственных специальностей (74) – «Related_spec»</w:t>
      </w:r>
    </w:p>
    <w:p w:rsidR="00841A4A" w:rsidRPr="005E1A57" w:rsidRDefault="007963FF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Условия </w:t>
      </w:r>
      <w:r w:rsidR="00F853FA" w:rsidRPr="005E1A57">
        <w:rPr>
          <w:sz w:val="22"/>
          <w:szCs w:val="22"/>
        </w:rPr>
        <w:t xml:space="preserve">условия оказания помощи </w:t>
      </w:r>
      <w:r w:rsidR="00841A4A" w:rsidRPr="005E1A57">
        <w:rPr>
          <w:sz w:val="22"/>
          <w:szCs w:val="22"/>
        </w:rPr>
        <w:t>(75) – «</w:t>
      </w:r>
      <w:r w:rsidRPr="005E1A57">
        <w:rPr>
          <w:sz w:val="22"/>
          <w:szCs w:val="22"/>
        </w:rPr>
        <w:t>Help_types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</w:t>
      </w:r>
      <w:r w:rsidR="007963FF" w:rsidRPr="005E1A57">
        <w:rPr>
          <w:sz w:val="22"/>
          <w:szCs w:val="22"/>
        </w:rPr>
        <w:t>ид</w:t>
      </w:r>
      <w:r w:rsidRPr="005E1A57">
        <w:rPr>
          <w:sz w:val="22"/>
          <w:szCs w:val="22"/>
        </w:rPr>
        <w:t>ов</w:t>
      </w:r>
      <w:r w:rsidR="007963FF" w:rsidRPr="005E1A57">
        <w:rPr>
          <w:sz w:val="22"/>
          <w:szCs w:val="22"/>
        </w:rPr>
        <w:t xml:space="preserve"> медицинской помощи </w:t>
      </w:r>
      <w:r w:rsidR="00841A4A" w:rsidRPr="005E1A57">
        <w:rPr>
          <w:sz w:val="22"/>
          <w:szCs w:val="22"/>
        </w:rPr>
        <w:t>(76) – «</w:t>
      </w:r>
      <w:r w:rsidR="007963FF" w:rsidRPr="005E1A57">
        <w:rPr>
          <w:sz w:val="22"/>
          <w:szCs w:val="22"/>
        </w:rPr>
        <w:t>Aiding_types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</w:t>
      </w:r>
      <w:r w:rsidR="007963FF" w:rsidRPr="005E1A57">
        <w:rPr>
          <w:sz w:val="22"/>
          <w:szCs w:val="22"/>
        </w:rPr>
        <w:t>оверхност</w:t>
      </w:r>
      <w:r w:rsidRPr="005E1A57">
        <w:rPr>
          <w:sz w:val="22"/>
          <w:szCs w:val="22"/>
        </w:rPr>
        <w:t>ей</w:t>
      </w:r>
      <w:r w:rsidR="007963FF" w:rsidRPr="005E1A57">
        <w:rPr>
          <w:sz w:val="22"/>
          <w:szCs w:val="22"/>
        </w:rPr>
        <w:t xml:space="preserve"> зуб</w:t>
      </w:r>
      <w:r w:rsidRPr="005E1A57">
        <w:rPr>
          <w:sz w:val="22"/>
          <w:szCs w:val="22"/>
        </w:rPr>
        <w:t>ов</w:t>
      </w:r>
      <w:r w:rsidR="00841A4A" w:rsidRPr="005E1A57">
        <w:rPr>
          <w:sz w:val="22"/>
          <w:szCs w:val="22"/>
        </w:rPr>
        <w:t xml:space="preserve"> (7</w:t>
      </w:r>
      <w:r w:rsidR="007963FF" w:rsidRPr="005E1A57">
        <w:rPr>
          <w:sz w:val="22"/>
          <w:szCs w:val="22"/>
        </w:rPr>
        <w:t>7</w:t>
      </w:r>
      <w:r w:rsidR="00841A4A" w:rsidRPr="005E1A57">
        <w:rPr>
          <w:sz w:val="22"/>
          <w:szCs w:val="22"/>
        </w:rPr>
        <w:t>) – «</w:t>
      </w:r>
      <w:r w:rsidR="007963FF" w:rsidRPr="005E1A57">
        <w:rPr>
          <w:sz w:val="22"/>
          <w:szCs w:val="22"/>
        </w:rPr>
        <w:t>P_tooths</w:t>
      </w:r>
      <w:r w:rsidR="00841A4A" w:rsidRPr="005E1A57">
        <w:rPr>
          <w:sz w:val="22"/>
          <w:szCs w:val="22"/>
        </w:rPr>
        <w:t>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Зубная формула (7</w:t>
      </w:r>
      <w:r w:rsidRPr="005E1A57">
        <w:rPr>
          <w:sz w:val="22"/>
          <w:szCs w:val="22"/>
          <w:lang w:val="en-US"/>
        </w:rPr>
        <w:t>8</w:t>
      </w:r>
      <w:r w:rsidRPr="005E1A57">
        <w:rPr>
          <w:sz w:val="22"/>
          <w:szCs w:val="22"/>
        </w:rPr>
        <w:t>) – «N_tooths»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Расходные материалы (7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>) – «consumables»</w:t>
      </w:r>
    </w:p>
    <w:p w:rsidR="005565AA" w:rsidRPr="005E1A57" w:rsidRDefault="000E4F21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Вид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аборта</w:t>
      </w:r>
      <w:r w:rsidRPr="005E1A57">
        <w:rPr>
          <w:sz w:val="22"/>
          <w:szCs w:val="22"/>
          <w:lang w:val="en-US"/>
        </w:rPr>
        <w:t xml:space="preserve">  (85)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« abortion_type»</w:t>
      </w:r>
    </w:p>
    <w:p w:rsidR="005565AA" w:rsidRPr="005E1A57" w:rsidRDefault="0028605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Формы оказания медицинской помощи</w:t>
      </w:r>
      <w:r w:rsidR="000E4F21" w:rsidRPr="005E1A57">
        <w:rPr>
          <w:sz w:val="22"/>
          <w:szCs w:val="22"/>
        </w:rPr>
        <w:t xml:space="preserve">  (86) </w:t>
      </w:r>
      <w:r w:rsidR="00F72F40" w:rsidRPr="005E1A57">
        <w:rPr>
          <w:sz w:val="22"/>
          <w:szCs w:val="22"/>
        </w:rPr>
        <w:t xml:space="preserve">– </w:t>
      </w:r>
      <w:r w:rsidR="000E4F21" w:rsidRPr="005E1A57">
        <w:rPr>
          <w:sz w:val="22"/>
          <w:szCs w:val="22"/>
        </w:rPr>
        <w:t>- «</w:t>
      </w:r>
      <w:r w:rsidR="000E4F21" w:rsidRPr="005E1A57">
        <w:rPr>
          <w:sz w:val="22"/>
          <w:szCs w:val="22"/>
          <w:lang w:val="en-US"/>
        </w:rPr>
        <w:t>vg</w:t>
      </w:r>
      <w:r w:rsidR="000E4F21" w:rsidRPr="005E1A57">
        <w:rPr>
          <w:sz w:val="22"/>
          <w:szCs w:val="22"/>
        </w:rPr>
        <w:t>»</w:t>
      </w:r>
    </w:p>
    <w:p w:rsidR="00C1369E" w:rsidRPr="005E1A57" w:rsidRDefault="00C1369E" w:rsidP="00C1369E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 xml:space="preserve">8) </w:t>
      </w:r>
      <w:r w:rsidRPr="005E1A57">
        <w:rPr>
          <w:sz w:val="22"/>
          <w:szCs w:val="22"/>
          <w:lang w:val="en-US"/>
        </w:rPr>
        <w:t>N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001. Классификатор противопоказаний и отказов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- </w:t>
      </w:r>
      <w:r w:rsidR="00C1369E" w:rsidRPr="005E1A57">
        <w:rPr>
          <w:lang w:val="en-US"/>
        </w:rPr>
        <w:t>N</w:t>
      </w:r>
      <w:r w:rsidR="00C1369E" w:rsidRPr="005E1A57">
        <w:t xml:space="preserve">001» 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N002. Классификатор стадий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="00F72F40" w:rsidRPr="005E1A57">
        <w:rPr>
          <w:sz w:val="22"/>
          <w:szCs w:val="22"/>
        </w:rPr>
        <w:t xml:space="preserve"> -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lang w:val="en-US"/>
        </w:rPr>
        <w:t>N</w:t>
      </w:r>
      <w:r w:rsidR="00C1369E" w:rsidRPr="005E1A57">
        <w:t xml:space="preserve">002» 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N003. Классификатор Tumor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>-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lang w:val="en-US"/>
        </w:rPr>
        <w:t>N</w:t>
      </w:r>
      <w:r w:rsidR="00C1369E" w:rsidRPr="005E1A57">
        <w:t xml:space="preserve">003» 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lastRenderedPageBreak/>
        <w:t xml:space="preserve">N004. Классификатор Nodus 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 xml:space="preserve">-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lang w:val="en-US"/>
        </w:rPr>
        <w:t>N</w:t>
      </w:r>
      <w:r w:rsidR="00C1369E" w:rsidRPr="005E1A57">
        <w:t xml:space="preserve">004» 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N005. Классификатор Metastasis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005» 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N006. Справочник соответствия стадий TNM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006» 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N007. Классификатор гистологических признаков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007» 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N008. Классификатор результатов гистологических исследований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008» 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N009. Классификатор соответствия гистологических признаков диагнозам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009» 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N010. Классификатор маркёров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</w:t>
      </w:r>
      <w:r w:rsidRPr="005E1A57">
        <w:t>10</w:t>
      </w:r>
      <w:r w:rsidR="00C1369E" w:rsidRPr="005E1A57">
        <w:t xml:space="preserve">» 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N011. Классификатор значений маркёров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01</w:t>
      </w:r>
      <w:r w:rsidRPr="005E1A57">
        <w:t>1</w:t>
      </w:r>
      <w:r w:rsidR="00C1369E" w:rsidRPr="005E1A57">
        <w:t xml:space="preserve">» </w:t>
      </w:r>
    </w:p>
    <w:p w:rsidR="00425329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N012. Классификатор соответствия маркёров диагнозам 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Pr="005E1A57">
        <w:rPr>
          <w:lang w:val="en-US"/>
        </w:rPr>
        <w:t>N</w:t>
      </w:r>
      <w:r w:rsidRPr="005E1A57">
        <w:t xml:space="preserve">012» </w:t>
      </w:r>
    </w:p>
    <w:p w:rsidR="00425329" w:rsidRPr="005E1A57" w:rsidRDefault="00F41110" w:rsidP="00F41110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013. Классификатор видов лечения </w:t>
      </w:r>
      <w:r w:rsidR="00F72F40" w:rsidRPr="005E1A57">
        <w:rPr>
          <w:sz w:val="22"/>
          <w:szCs w:val="22"/>
        </w:rPr>
        <w:t xml:space="preserve">  –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013» </w:t>
      </w:r>
    </w:p>
    <w:p w:rsidR="00425329" w:rsidRPr="005E1A57" w:rsidRDefault="00F41110" w:rsidP="00F41110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014. Классификатор типов хирургического лечения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014» </w:t>
      </w:r>
    </w:p>
    <w:p w:rsidR="00425329" w:rsidRPr="005E1A57" w:rsidRDefault="00F41110" w:rsidP="00F41110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015. Классификатор линий лекарственной терапии </w:t>
      </w:r>
      <w:r w:rsidR="00F72F40" w:rsidRPr="005E1A57">
        <w:rPr>
          <w:sz w:val="22"/>
          <w:szCs w:val="22"/>
        </w:rPr>
        <w:t xml:space="preserve">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015» </w:t>
      </w:r>
    </w:p>
    <w:p w:rsidR="00425329" w:rsidRPr="005E1A57" w:rsidRDefault="00F41110" w:rsidP="00F41110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016. Классификатор циклов лекарственной терапии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016» </w:t>
      </w:r>
    </w:p>
    <w:p w:rsidR="00C1369E" w:rsidRPr="005E1A57" w:rsidRDefault="00F41110" w:rsidP="00F41110">
      <w:pPr>
        <w:pStyle w:val="af0"/>
        <w:numPr>
          <w:ilvl w:val="0"/>
          <w:numId w:val="17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017. Классификатор типов лучевой терапии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017» 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Локализация отдаленных метастаз (100)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«LocalizationMetastases»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диагностического показателя (101)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«TypeDiagnosticIndicators»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Клиническая группа (102)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linicalGroups»</w:t>
      </w:r>
    </w:p>
    <w:p w:rsidR="00912397" w:rsidRPr="005E1A57" w:rsidRDefault="002466DB" w:rsidP="002466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здоровья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103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HealthGroup</w:t>
      </w:r>
      <w:r w:rsidR="00912397" w:rsidRPr="005E1A57">
        <w:rPr>
          <w:sz w:val="22"/>
          <w:szCs w:val="22"/>
        </w:rPr>
        <w:t>»</w:t>
      </w:r>
    </w:p>
    <w:p w:rsidR="00912397" w:rsidRPr="005E1A57" w:rsidRDefault="002466DB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Классификатор видов контроля (F006)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104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TypeControl</w:t>
      </w:r>
      <w:r w:rsidR="00912397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Методы онкологического диагностического исследования (105) </w:t>
      </w:r>
      <w:r w:rsidR="00F72F40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OnkoDiagMetods</w:t>
      </w:r>
      <w:r w:rsidR="00F72F40" w:rsidRPr="005E1A57">
        <w:rPr>
          <w:sz w:val="22"/>
          <w:szCs w:val="22"/>
        </w:rPr>
        <w:t>»</w:t>
      </w:r>
    </w:p>
    <w:p w:rsidR="000E007B" w:rsidRDefault="000E007B" w:rsidP="000E007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Причины обращения в случае лечения онкологического заболевания (106) – «OnkoTreatmentReasons»</w:t>
      </w:r>
    </w:p>
    <w:p w:rsidR="0066591D" w:rsidRDefault="0066591D" w:rsidP="0066591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>Характер заболевания</w:t>
      </w:r>
      <w:r w:rsidRPr="005E1A57">
        <w:rPr>
          <w:sz w:val="22"/>
          <w:szCs w:val="22"/>
        </w:rPr>
        <w:t xml:space="preserve"> (10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) – «</w:t>
      </w:r>
      <w:r w:rsidRPr="0066591D">
        <w:rPr>
          <w:sz w:val="22"/>
          <w:szCs w:val="22"/>
        </w:rPr>
        <w:t>DiseaseTypes</w:t>
      </w:r>
      <w:r w:rsidRPr="005E1A57">
        <w:rPr>
          <w:sz w:val="22"/>
          <w:szCs w:val="22"/>
        </w:rPr>
        <w:t>»</w:t>
      </w:r>
    </w:p>
    <w:p w:rsidR="00DF65DB" w:rsidRPr="006A4B77" w:rsidRDefault="00DF65DB" w:rsidP="00DF65DB">
      <w:pPr>
        <w:pStyle w:val="af0"/>
        <w:numPr>
          <w:ilvl w:val="0"/>
          <w:numId w:val="4"/>
        </w:numPr>
        <w:rPr>
          <w:color w:val="0033CC"/>
          <w:sz w:val="22"/>
          <w:szCs w:val="22"/>
        </w:rPr>
      </w:pPr>
      <w:r w:rsidRPr="006A4B77">
        <w:rPr>
          <w:color w:val="0033CC"/>
          <w:sz w:val="22"/>
          <w:szCs w:val="22"/>
        </w:rPr>
        <w:t>Признак поступления/перевода (110)</w:t>
      </w:r>
      <w:r w:rsidR="006A4B77">
        <w:rPr>
          <w:color w:val="0033CC"/>
          <w:sz w:val="22"/>
          <w:szCs w:val="22"/>
        </w:rPr>
        <w:t xml:space="preserve"> –</w:t>
      </w:r>
      <w:r w:rsidR="006A4B77" w:rsidRPr="006A4B77">
        <w:rPr>
          <w:color w:val="0033CC"/>
          <w:sz w:val="22"/>
          <w:szCs w:val="22"/>
        </w:rPr>
        <w:t xml:space="preserve"> </w:t>
      </w:r>
      <w:r w:rsidR="006A4B77">
        <w:rPr>
          <w:color w:val="0033CC"/>
          <w:sz w:val="22"/>
          <w:szCs w:val="22"/>
        </w:rPr>
        <w:t>«</w:t>
      </w:r>
      <w:r w:rsidR="006A4B77" w:rsidRPr="008B3DF7">
        <w:rPr>
          <w:color w:val="0033CC"/>
          <w:sz w:val="22"/>
          <w:szCs w:val="22"/>
        </w:rPr>
        <w:t>incomes</w:t>
      </w:r>
      <w:r w:rsidR="006A4B77">
        <w:rPr>
          <w:color w:val="0033CC"/>
          <w:sz w:val="22"/>
          <w:szCs w:val="22"/>
        </w:rPr>
        <w:t>»</w:t>
      </w:r>
    </w:p>
    <w:p w:rsidR="00DF65DB" w:rsidRPr="006A4B77" w:rsidRDefault="00DF65DB" w:rsidP="00DF65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color w:val="0033CC"/>
          <w:sz w:val="22"/>
          <w:szCs w:val="22"/>
        </w:rPr>
      </w:pPr>
      <w:r w:rsidRPr="006A4B77">
        <w:rPr>
          <w:color w:val="0033CC"/>
          <w:sz w:val="22"/>
          <w:szCs w:val="22"/>
        </w:rPr>
        <w:t>Причина, по которой услуга не оказана или оказана не в полном объеме (111) – «partials»</w:t>
      </w:r>
    </w:p>
    <w:p w:rsidR="0066591D" w:rsidRPr="005E1A57" w:rsidRDefault="0066591D" w:rsidP="0066591D">
      <w:pPr>
        <w:pStyle w:val="af0"/>
        <w:suppressAutoHyphens w:val="0"/>
        <w:spacing w:after="0" w:line="360" w:lineRule="auto"/>
        <w:ind w:left="502" w:firstLine="0"/>
        <w:contextualSpacing/>
        <w:jc w:val="left"/>
        <w:rPr>
          <w:sz w:val="22"/>
          <w:szCs w:val="22"/>
        </w:rPr>
      </w:pPr>
    </w:p>
    <w:p w:rsidR="00E05E07" w:rsidRPr="005E1A57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9" w:name="_Toc297553521"/>
      <w:bookmarkStart w:id="30" w:name="_Toc314586195"/>
      <w:bookmarkStart w:id="31" w:name="_Toc529624471"/>
      <w:r w:rsidRPr="005E1A57">
        <w:lastRenderedPageBreak/>
        <w:t>Элементы и атрибуты</w:t>
      </w:r>
      <w:bookmarkEnd w:id="29"/>
      <w:bookmarkEnd w:id="30"/>
      <w:bookmarkEnd w:id="31"/>
    </w:p>
    <w:p w:rsidR="00C4732F" w:rsidRPr="005E1A57" w:rsidRDefault="00C4732F" w:rsidP="00C4732F">
      <w:pPr>
        <w:ind w:firstLine="709"/>
        <w:rPr>
          <w:lang w:eastAsia="ar-SA"/>
        </w:rPr>
      </w:pPr>
      <w:r w:rsidRPr="005E1A57">
        <w:rPr>
          <w:lang w:eastAsia="ar-SA"/>
        </w:rPr>
        <w:t>В таблицах, приведенных ниже, в столбце «Условия заполнения» указывается: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5E1A57" w:rsidRDefault="00670FB3" w:rsidP="00A41770">
      <w:pPr>
        <w:numPr>
          <w:ilvl w:val="0"/>
          <w:numId w:val="5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5E1A57">
        <w:rPr>
          <w:b/>
          <w:lang w:val="en-US" w:eastAsia="ar-SA"/>
        </w:rPr>
        <w:t>patronymic</w:t>
      </w:r>
      <w:r w:rsidRPr="005E1A57">
        <w:rPr>
          <w:b/>
          <w:lang w:eastAsia="ar-SA"/>
        </w:rPr>
        <w:t>=””</w:t>
      </w:r>
      <w:r w:rsidRPr="005E1A57">
        <w:rPr>
          <w:lang w:eastAsia="ar-SA"/>
        </w:rPr>
        <w:t xml:space="preserve">). 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>В столбце «Ограничения» указываются: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ind w:left="709" w:hanging="425"/>
        <w:rPr>
          <w:lang w:eastAsia="ar-SA"/>
        </w:rPr>
      </w:pPr>
      <w:r w:rsidRPr="005E1A57">
        <w:rPr>
          <w:lang w:eastAsia="ar-SA"/>
        </w:rPr>
        <w:t>Ограничения на длину: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«n символов» – атрибут должен иметь длину ровно n символов;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 n символов» – атрибут может иметь длину от 0 до n;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string);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rPr>
          <w:lang w:eastAsia="ar-SA"/>
        </w:rPr>
      </w:pPr>
      <w:r w:rsidRPr="005E1A57">
        <w:rPr>
          <w:lang w:eastAsia="ar-SA"/>
        </w:rPr>
        <w:t>Ограничения на значения: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C67975" w:rsidRPr="005E1A57" w:rsidRDefault="00C67975" w:rsidP="00C4732F">
      <w:pPr>
        <w:pStyle w:val="1"/>
        <w:spacing w:after="240"/>
        <w:ind w:left="709" w:hanging="357"/>
      </w:pPr>
      <w:bookmarkStart w:id="32" w:name="_Toc314586198"/>
      <w:bookmarkStart w:id="33" w:name="_Toc529624472"/>
      <w:bookmarkStart w:id="34" w:name="_Toc314586197"/>
      <w:r w:rsidRPr="005E1A57">
        <w:lastRenderedPageBreak/>
        <w:t>Содержание документа</w:t>
      </w:r>
      <w:bookmarkEnd w:id="32"/>
      <w:bookmarkEnd w:id="33"/>
    </w:p>
    <w:p w:rsidR="00670FB3" w:rsidRPr="005E1A57" w:rsidRDefault="00670FB3" w:rsidP="00346FD9">
      <w:pPr>
        <w:ind w:firstLine="0"/>
        <w:rPr>
          <w:b/>
          <w:sz w:val="22"/>
          <w:szCs w:val="22"/>
        </w:rPr>
      </w:pPr>
      <w:r w:rsidRPr="005E1A57">
        <w:rPr>
          <w:sz w:val="22"/>
          <w:szCs w:val="22"/>
        </w:rPr>
        <w:t>Атрибуты элемента body</w:t>
      </w:r>
      <w:bookmarkEnd w:id="3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89"/>
        <w:gridCol w:w="721"/>
        <w:gridCol w:w="2977"/>
      </w:tblGrid>
      <w:tr w:rsidR="005E1A57" w:rsidRPr="005E1A57" w:rsidTr="00BC022F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cantSplit/>
          <w:trHeight w:val="266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До </w:t>
            </w:r>
            <w:r w:rsidRPr="005E1A57">
              <w:rPr>
                <w:sz w:val="22"/>
                <w:szCs w:val="22"/>
                <w:lang w:val="en-US"/>
              </w:rPr>
              <w:t>300</w:t>
            </w:r>
            <w:r w:rsidRPr="005E1A57">
              <w:rPr>
                <w:sz w:val="22"/>
                <w:szCs w:val="22"/>
              </w:rPr>
              <w:t xml:space="preserve"> символов</w:t>
            </w:r>
          </w:p>
        </w:tc>
      </w:tr>
      <w:tr w:rsidR="005E1A57" w:rsidRPr="005E1A57" w:rsidTr="00BC022F">
        <w:trPr>
          <w:cantSplit/>
          <w:trHeight w:val="627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protocol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</w:t>
            </w:r>
            <w:r w:rsidR="004D5B2D" w:rsidRPr="005E1A57">
              <w:rPr>
                <w:sz w:val="22"/>
                <w:szCs w:val="22"/>
                <w:lang w:val="en-US"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 w:eastAsia="ar-SA"/>
              </w:rPr>
              <w:t>full,changes</w:t>
            </w:r>
          </w:p>
        </w:tc>
      </w:tr>
      <w:tr w:rsidR="005E1A57" w:rsidRPr="005E1A57" w:rsidTr="00BC022F">
        <w:trPr>
          <w:cantSplit/>
          <w:trHeight w:val="329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begin_date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начала действия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creation_date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создания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telcreator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180506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5" w:name="_Toc314586199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36" w:name="_Toc529624473"/>
      <w:r w:rsidRPr="005E1A57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35"/>
      <w:bookmarkEnd w:id="36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37" w:name="_Toc314586200"/>
      <w:r w:rsidRPr="005E1A57">
        <w:rPr>
          <w:sz w:val="22"/>
          <w:szCs w:val="22"/>
        </w:rPr>
        <w:t>Атрибуты элемента LPUs- LPU</w:t>
      </w:r>
      <w:bookmarkEnd w:id="3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99"/>
        <w:gridCol w:w="721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kpp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Кпп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ИНН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8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podush_smp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СМП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podush_ks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ds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дневного стационара, круглосуточного стационара, 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0D3C8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med_help_sign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4333AC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Группа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level_p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амбулаторно – поликлинической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3A59E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level_f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скорой медицинской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post_id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– гл.врач</w:t>
            </w:r>
          </w:p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7</w:t>
            </w:r>
            <w:r w:rsidR="00A3324B" w:rsidRPr="005E1A57">
              <w:rPr>
                <w:sz w:val="22"/>
                <w:szCs w:val="22"/>
                <w:lang w:eastAsia="ar-SA"/>
              </w:rPr>
              <w:t xml:space="preserve"> – директор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</w:t>
            </w:r>
            <w:r w:rsidR="00A3324B" w:rsidRPr="005E1A57">
              <w:rPr>
                <w:sz w:val="22"/>
                <w:szCs w:val="22"/>
                <w:lang w:eastAsia="ar-SA"/>
              </w:rPr>
              <w:t>io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именительном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Fio_dat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дательном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670FB3" w:rsidRPr="005E1A57" w:rsidRDefault="00670FB3" w:rsidP="00670FB3">
      <w:pPr>
        <w:rPr>
          <w:lang w:eastAsia="ar-SA"/>
        </w:rPr>
      </w:pPr>
    </w:p>
    <w:p w:rsidR="00405623" w:rsidRPr="005E1A57" w:rsidRDefault="00405623" w:rsidP="007B11B3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8" w:name="_Toc529624474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E6663" w:rsidRPr="005E1A57">
        <w:rPr>
          <w:rFonts w:ascii="Times New Roman" w:hAnsi="Times New Roman" w:cs="Times New Roman"/>
          <w:sz w:val="24"/>
          <w:szCs w:val="24"/>
        </w:rPr>
        <w:t>отделений</w:t>
      </w:r>
      <w:r w:rsidRPr="005E1A57">
        <w:rPr>
          <w:rFonts w:ascii="Times New Roman" w:hAnsi="Times New Roman" w:cs="Times New Roman"/>
          <w:sz w:val="24"/>
          <w:szCs w:val="24"/>
        </w:rPr>
        <w:t xml:space="preserve"> МО.</w:t>
      </w:r>
      <w:bookmarkEnd w:id="38"/>
    </w:p>
    <w:p w:rsidR="00433E4C" w:rsidRPr="005E1A57" w:rsidRDefault="00433E4C" w:rsidP="00405623">
      <w:pPr>
        <w:ind w:firstLine="0"/>
        <w:rPr>
          <w:sz w:val="22"/>
          <w:szCs w:val="22"/>
        </w:rPr>
      </w:pPr>
    </w:p>
    <w:p w:rsidR="00405623" w:rsidRPr="005E1A57" w:rsidRDefault="00405623" w:rsidP="0040562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BD6C37" w:rsidRPr="005E1A57">
        <w:rPr>
          <w:sz w:val="22"/>
          <w:szCs w:val="22"/>
          <w:lang w:val="en-US"/>
        </w:rPr>
        <w:t>fed_department_mo</w:t>
      </w:r>
      <w:r w:rsidRPr="005E1A57">
        <w:rPr>
          <w:sz w:val="22"/>
          <w:szCs w:val="22"/>
          <w:lang w:val="en-US"/>
        </w:rPr>
        <w:t xml:space="preserve">- </w:t>
      </w:r>
      <w:r w:rsidR="00BD6C37" w:rsidRPr="005E1A57">
        <w:rPr>
          <w:sz w:val="22"/>
          <w:szCs w:val="22"/>
          <w:lang w:val="en-US"/>
        </w:rPr>
        <w:t xml:space="preserve">department_mo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719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6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IDOTD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BD6C37" w:rsidRPr="005E1A57">
              <w:rPr>
                <w:sz w:val="22"/>
                <w:szCs w:val="22"/>
              </w:rPr>
              <w:t xml:space="preserve">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="00BD6C37" w:rsidRPr="005E1A57">
              <w:rPr>
                <w:sz w:val="22"/>
                <w:szCs w:val="22"/>
                <w:lang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PROF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Профиль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4 символа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eastAsia="ar-SA"/>
        </w:rPr>
      </w:pPr>
      <w:r w:rsidRPr="005E1A57">
        <w:br w:type="page"/>
      </w:r>
    </w:p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2E6663" w:rsidRPr="005E1A57" w:rsidRDefault="002E6663" w:rsidP="007B11B3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9" w:name="_Toc529624475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434D7B" w:rsidRPr="005E1A57">
        <w:rPr>
          <w:rFonts w:ascii="Times New Roman" w:hAnsi="Times New Roman" w:cs="Times New Roman"/>
          <w:sz w:val="24"/>
          <w:szCs w:val="24"/>
        </w:rPr>
        <w:t xml:space="preserve">структурных </w:t>
      </w:r>
      <w:r w:rsidRPr="005E1A57">
        <w:rPr>
          <w:rFonts w:ascii="Times New Roman" w:hAnsi="Times New Roman" w:cs="Times New Roman"/>
          <w:sz w:val="24"/>
          <w:szCs w:val="24"/>
        </w:rPr>
        <w:t>подразделений МО.</w:t>
      </w:r>
      <w:bookmarkEnd w:id="39"/>
    </w:p>
    <w:p w:rsidR="002E6663" w:rsidRPr="005E1A57" w:rsidRDefault="002E6663" w:rsidP="002E6663">
      <w:pPr>
        <w:ind w:firstLine="0"/>
        <w:rPr>
          <w:sz w:val="22"/>
          <w:szCs w:val="22"/>
        </w:rPr>
      </w:pPr>
    </w:p>
    <w:p w:rsidR="002E6663" w:rsidRPr="005E1A57" w:rsidRDefault="002E6663" w:rsidP="002E666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  <w:lang w:val="en-US"/>
        </w:rPr>
        <w:t xml:space="preserve"> - </w:t>
      </w:r>
      <w:r w:rsidR="00434D7B" w:rsidRPr="005E1A57">
        <w:rPr>
          <w:sz w:val="22"/>
          <w:szCs w:val="22"/>
        </w:rPr>
        <w:t>division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701"/>
        <w:gridCol w:w="719"/>
        <w:gridCol w:w="2312"/>
      </w:tblGrid>
      <w:tr w:rsidR="005E1A57" w:rsidRPr="005E1A57" w:rsidTr="00D4149F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4149F">
        <w:trPr>
          <w:trHeight w:val="60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code_LPU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2E666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2 </w:t>
            </w:r>
            <w:r w:rsidRPr="005E1A57">
              <w:rPr>
                <w:sz w:val="22"/>
                <w:szCs w:val="22"/>
                <w:lang w:eastAsia="ar-SA"/>
              </w:rPr>
              <w:t>символа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434D7B" w:rsidP="00434D7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4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символ</w:t>
            </w:r>
            <w:r w:rsidRPr="005E1A57">
              <w:rPr>
                <w:sz w:val="22"/>
                <w:szCs w:val="22"/>
                <w:lang w:eastAsia="ar-SA"/>
              </w:rPr>
              <w:t>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D4149F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Pr="005E1A57">
              <w:rPr>
                <w:sz w:val="22"/>
                <w:szCs w:val="22"/>
                <w:lang w:eastAsia="ar-SA"/>
              </w:rPr>
              <w:t>500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addr_str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Адрес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="00D4149F" w:rsidRPr="005E1A57">
              <w:rPr>
                <w:sz w:val="22"/>
                <w:szCs w:val="22"/>
              </w:rPr>
              <w:t>250</w:t>
            </w:r>
            <w:r w:rsidRPr="005E1A57">
              <w:rPr>
                <w:sz w:val="22"/>
                <w:szCs w:val="22"/>
                <w:lang w:val="en-US"/>
              </w:rPr>
              <w:t xml:space="preserve"> символов</w:t>
            </w:r>
          </w:p>
        </w:tc>
      </w:tr>
    </w:tbl>
    <w:p w:rsidR="002E6663" w:rsidRPr="005E1A57" w:rsidRDefault="002E6663" w:rsidP="00670FB3">
      <w:pPr>
        <w:pStyle w:val="af0"/>
        <w:spacing w:after="0" w:line="360" w:lineRule="auto"/>
        <w:ind w:left="792"/>
      </w:pPr>
    </w:p>
    <w:p w:rsidR="00670FB3" w:rsidRPr="005E1A57" w:rsidRDefault="00625AF4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0" w:name="_Toc31458620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41" w:name="_Toc529624476"/>
      <w:r w:rsidR="00180506" w:rsidRPr="005E1A57">
        <w:rPr>
          <w:rFonts w:ascii="Times New Roman" w:hAnsi="Times New Roman" w:cs="Times New Roman"/>
          <w:sz w:val="24"/>
          <w:szCs w:val="24"/>
        </w:rPr>
        <w:t xml:space="preserve">Справочник исполнителей платежа (СМО). </w:t>
      </w:r>
      <w:bookmarkEnd w:id="40"/>
      <w:r w:rsidR="00180506" w:rsidRPr="005E1A57">
        <w:rPr>
          <w:rFonts w:ascii="Times New Roman" w:hAnsi="Times New Roman" w:cs="Times New Roman"/>
          <w:sz w:val="24"/>
          <w:szCs w:val="24"/>
        </w:rPr>
        <w:t xml:space="preserve"> (2)</w:t>
      </w:r>
      <w:bookmarkEnd w:id="41"/>
    </w:p>
    <w:p w:rsidR="007B11B3" w:rsidRPr="005E1A57" w:rsidRDefault="007B11B3" w:rsidP="007B11B3">
      <w:pPr>
        <w:pStyle w:val="af0"/>
        <w:ind w:left="502" w:firstLine="0"/>
        <w:rPr>
          <w:b/>
          <w:bCs/>
          <w:vanish/>
          <w:sz w:val="24"/>
          <w:szCs w:val="24"/>
        </w:rPr>
      </w:pPr>
      <w:bookmarkStart w:id="42" w:name="_Toc314586204"/>
    </w:p>
    <w:p w:rsidR="007B11B3" w:rsidRPr="005E1A57" w:rsidRDefault="007B11B3" w:rsidP="007B11B3">
      <w:pPr>
        <w:pStyle w:val="af0"/>
        <w:numPr>
          <w:ilvl w:val="0"/>
          <w:numId w:val="13"/>
        </w:numPr>
        <w:rPr>
          <w:b/>
          <w:bCs/>
          <w:vanish/>
          <w:sz w:val="24"/>
          <w:szCs w:val="24"/>
        </w:rPr>
      </w:pPr>
    </w:p>
    <w:p w:rsidR="007B11B3" w:rsidRPr="005E1A57" w:rsidRDefault="007B11B3" w:rsidP="007B11B3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B11B3" w:rsidRPr="005E1A57" w:rsidRDefault="007B11B3" w:rsidP="007B11B3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4D258E" w:rsidRPr="005E1A57" w:rsidRDefault="00DB6E8C" w:rsidP="007B11B3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  <w:lang w:val="en-US"/>
        </w:rPr>
      </w:pPr>
      <w:r w:rsidRPr="005E1A57">
        <w:rPr>
          <w:b/>
          <w:bCs/>
          <w:sz w:val="24"/>
          <w:szCs w:val="24"/>
        </w:rPr>
        <w:t xml:space="preserve"> </w:t>
      </w:r>
      <w:r w:rsidR="004D258E" w:rsidRPr="005E1A57">
        <w:rPr>
          <w:b/>
          <w:bCs/>
          <w:sz w:val="24"/>
          <w:szCs w:val="24"/>
          <w:lang w:val="en-US"/>
        </w:rPr>
        <w:t>Данные по ярославским СМО</w:t>
      </w:r>
      <w:bookmarkEnd w:id="42"/>
    </w:p>
    <w:p w:rsidR="00670FB3" w:rsidRPr="005E1A57" w:rsidRDefault="00670FB3" w:rsidP="00346FD9">
      <w:pPr>
        <w:ind w:firstLine="0"/>
        <w:rPr>
          <w:sz w:val="22"/>
          <w:szCs w:val="22"/>
          <w:lang w:val="en-US"/>
        </w:rPr>
      </w:pPr>
      <w:bookmarkStart w:id="43" w:name="_Toc314586203"/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SMOs </w:t>
      </w:r>
      <w:r w:rsidR="00C67975" w:rsidRPr="005E1A57">
        <w:rPr>
          <w:sz w:val="22"/>
          <w:szCs w:val="22"/>
          <w:lang w:val="en-US"/>
        </w:rPr>
        <w:t>–</w:t>
      </w:r>
      <w:r w:rsidRPr="005E1A57">
        <w:rPr>
          <w:sz w:val="22"/>
          <w:szCs w:val="22"/>
          <w:lang w:val="en-US"/>
        </w:rPr>
        <w:t xml:space="preserve"> YaroslavlRegionSMOs</w:t>
      </w:r>
      <w:bookmarkEnd w:id="43"/>
      <w:r w:rsidR="00C67975" w:rsidRPr="005E1A57">
        <w:rPr>
          <w:sz w:val="22"/>
          <w:szCs w:val="22"/>
          <w:lang w:val="en-US"/>
        </w:rPr>
        <w:t xml:space="preserve"> - YaroslavlRegionSMO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code_en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4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code_ru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23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9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surname_d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patronymic_d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val="en-US" w:eastAsia="ar-SA"/>
        </w:rPr>
      </w:pPr>
      <w:r w:rsidRPr="005E1A57">
        <w:rPr>
          <w:lang w:val="en-US"/>
        </w:rPr>
        <w:br w:type="page"/>
      </w:r>
    </w:p>
    <w:p w:rsidR="004D258E" w:rsidRPr="005E1A57" w:rsidRDefault="00625AF4" w:rsidP="00A41770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bookmarkStart w:id="44" w:name="_Toc314586205"/>
      <w:r w:rsidRPr="005E1A57">
        <w:rPr>
          <w:b/>
          <w:bCs/>
          <w:sz w:val="24"/>
          <w:szCs w:val="24"/>
        </w:rPr>
        <w:lastRenderedPageBreak/>
        <w:t xml:space="preserve"> </w:t>
      </w:r>
      <w:r w:rsidR="004D258E" w:rsidRPr="005E1A57">
        <w:rPr>
          <w:b/>
          <w:bCs/>
          <w:sz w:val="24"/>
          <w:szCs w:val="24"/>
        </w:rPr>
        <w:t>Данные по не ярославским СМО</w:t>
      </w:r>
    </w:p>
    <w:p w:rsidR="00670FB3" w:rsidRPr="005E1A57" w:rsidRDefault="00670FB3" w:rsidP="00346FD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SMOs </w:t>
      </w:r>
      <w:r w:rsidR="00C67975" w:rsidRPr="005E1A57">
        <w:rPr>
          <w:sz w:val="22"/>
          <w:szCs w:val="22"/>
          <w:lang w:val="en-US"/>
        </w:rPr>
        <w:t>–</w:t>
      </w:r>
      <w:r w:rsidRPr="005E1A57">
        <w:rPr>
          <w:sz w:val="22"/>
          <w:szCs w:val="22"/>
          <w:lang w:val="en-US"/>
        </w:rPr>
        <w:t xml:space="preserve"> OtherTerritoriesSMOs</w:t>
      </w:r>
      <w:bookmarkEnd w:id="44"/>
      <w:r w:rsidR="00C67975" w:rsidRPr="005E1A57">
        <w:rPr>
          <w:sz w:val="22"/>
          <w:szCs w:val="22"/>
          <w:lang w:val="en-US"/>
        </w:rPr>
        <w:t xml:space="preserve"> - OtherTerritoriesSMO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code_territories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территории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44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rPr>
          <w:b/>
          <w:bCs/>
          <w:lang w:eastAsia="ar-SA"/>
        </w:rPr>
      </w:pPr>
    </w:p>
    <w:p w:rsidR="00C67975" w:rsidRPr="005E1A57" w:rsidRDefault="00394E05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5" w:name="_Toc529624477"/>
      <w:r w:rsidRPr="005E1A57">
        <w:rPr>
          <w:rFonts w:ascii="Times New Roman" w:hAnsi="Times New Roman" w:cs="Times New Roman"/>
          <w:sz w:val="24"/>
          <w:szCs w:val="24"/>
        </w:rPr>
        <w:t>Типы документов</w:t>
      </w:r>
      <w:bookmarkStart w:id="46" w:name="_Toc314586207"/>
      <w:r w:rsidR="00405623" w:rsidRPr="005E1A57">
        <w:rPr>
          <w:rFonts w:ascii="Times New Roman" w:hAnsi="Times New Roman" w:cs="Times New Roman"/>
          <w:sz w:val="24"/>
          <w:szCs w:val="24"/>
        </w:rPr>
        <w:t xml:space="preserve"> (3)</w:t>
      </w:r>
      <w:bookmarkEnd w:id="45"/>
    </w:p>
    <w:p w:rsidR="00670FB3" w:rsidRPr="005E1A57" w:rsidRDefault="00670FB3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DocumentTypes – DocumentType</w:t>
      </w:r>
      <w:bookmarkEnd w:id="4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13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2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series_template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number_template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394E05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7" w:name="_Toc529624478"/>
      <w:r w:rsidRPr="005E1A57">
        <w:rPr>
          <w:rFonts w:ascii="Times New Roman" w:hAnsi="Times New Roman" w:cs="Times New Roman"/>
          <w:sz w:val="24"/>
          <w:szCs w:val="24"/>
        </w:rPr>
        <w:t>Социальные категории пациентов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(4)</w:t>
      </w:r>
      <w:bookmarkEnd w:id="47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48" w:name="_Toc314586209"/>
      <w:r w:rsidRPr="005E1A57">
        <w:rPr>
          <w:sz w:val="22"/>
          <w:szCs w:val="22"/>
        </w:rPr>
        <w:t>Атрибуты элемента SocialCategories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SocialCategorie</w:t>
      </w:r>
      <w:bookmarkEnd w:id="4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5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  <w:r w:rsidRPr="005E1A57">
        <w:rPr>
          <w:b/>
        </w:rPr>
        <w:br w:type="page"/>
      </w:r>
    </w:p>
    <w:p w:rsidR="00670FB3" w:rsidRPr="005E1A57" w:rsidRDefault="00670FB3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9" w:name="_Toc314586212"/>
      <w:bookmarkStart w:id="50" w:name="_Toc529624479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Регионы</w:t>
      </w:r>
      <w:bookmarkEnd w:id="49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(5)</w:t>
      </w:r>
      <w:bookmarkEnd w:id="50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1" w:name="_Toc314586211"/>
      <w:r w:rsidRPr="005E1A57">
        <w:rPr>
          <w:sz w:val="22"/>
          <w:szCs w:val="22"/>
        </w:rPr>
        <w:t>Атрибуты элемента Regions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Region</w:t>
      </w:r>
      <w:bookmarkEnd w:id="5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</w:rPr>
              <w:t>_</w:t>
            </w:r>
            <w:r w:rsidRPr="005E1A57">
              <w:rPr>
                <w:sz w:val="22"/>
                <w:szCs w:val="22"/>
                <w:lang w:val="en-US"/>
              </w:rPr>
              <w:t>_fed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  <w:r w:rsidRPr="005E1A57">
              <w:rPr>
                <w:sz w:val="22"/>
                <w:szCs w:val="22"/>
              </w:rPr>
              <w:t>_</w:t>
            </w:r>
            <w:r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5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code_region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5E1A5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5E1A57">
              <w:rPr>
                <w:sz w:val="22"/>
                <w:szCs w:val="22"/>
                <w:lang w:eastAsia="ar-SA"/>
              </w:rPr>
              <w:t>Fio_dat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5E1A5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дательном падеже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5E1A5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5E1A5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5E1A5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5E1A5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5E1A57">
              <w:rPr>
                <w:sz w:val="22"/>
                <w:szCs w:val="22"/>
                <w:lang w:eastAsia="ar-SA"/>
              </w:rPr>
              <w:t>Obrachenie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5E1A5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Обращение в письме к руковолителю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5E1A5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5E1A5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5E1A5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2" w:name="_Toc314586214"/>
      <w:bookmarkStart w:id="53" w:name="_Toc529624480"/>
      <w:r w:rsidRPr="005E1A57">
        <w:rPr>
          <w:rFonts w:ascii="Times New Roman" w:hAnsi="Times New Roman" w:cs="Times New Roman"/>
          <w:sz w:val="24"/>
          <w:szCs w:val="24"/>
        </w:rPr>
        <w:t>Специ</w:t>
      </w:r>
      <w:r w:rsidR="005B06A4" w:rsidRPr="005E1A57">
        <w:rPr>
          <w:rFonts w:ascii="Times New Roman" w:hAnsi="Times New Roman" w:cs="Times New Roman"/>
          <w:sz w:val="24"/>
          <w:szCs w:val="24"/>
        </w:rPr>
        <w:t>альности</w:t>
      </w:r>
      <w:bookmarkEnd w:id="52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(9)</w:t>
      </w:r>
      <w:bookmarkEnd w:id="53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4" w:name="_Toc314586213"/>
      <w:r w:rsidRPr="005E1A57">
        <w:rPr>
          <w:sz w:val="22"/>
          <w:szCs w:val="22"/>
        </w:rPr>
        <w:t>Атрибуты элемента Specializations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Specialization</w:t>
      </w:r>
      <w:bookmarkEnd w:id="54"/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700"/>
        <w:gridCol w:w="1714"/>
        <w:gridCol w:w="932"/>
        <w:gridCol w:w="2324"/>
      </w:tblGrid>
      <w:tr w:rsidR="005E1A57" w:rsidRPr="005E1A57" w:rsidTr="00F74ACC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74ACC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4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F74ACC">
        <w:trPr>
          <w:trHeight w:val="26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F74ACC">
        <w:trPr>
          <w:trHeight w:val="1190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policlinic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day_hospital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home_hospital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в услугах стационара на </w:t>
            </w:r>
            <w:r w:rsidRPr="005E1A57">
              <w:rPr>
                <w:sz w:val="22"/>
                <w:szCs w:val="22"/>
              </w:rPr>
              <w:lastRenderedPageBreak/>
              <w:t>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policlinic_operation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hospital_operation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Diagnostic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Laboratory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physiotherapy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Reanimation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intensive_care_block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intensive_care_chamber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  <w:r w:rsidRPr="005E1A57">
        <w:rPr>
          <w:b/>
        </w:rPr>
        <w:br w:type="page"/>
      </w:r>
    </w:p>
    <w:p w:rsidR="00670FB3" w:rsidRPr="005E1A57" w:rsidRDefault="003C0EC5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5" w:name="_Toc314586216"/>
      <w:bookmarkStart w:id="56" w:name="_Toc529624481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Результаты лечения</w:t>
      </w:r>
      <w:bookmarkEnd w:id="55"/>
      <w:r w:rsidRPr="005E1A57">
        <w:rPr>
          <w:rFonts w:ascii="Times New Roman" w:hAnsi="Times New Roman" w:cs="Times New Roman"/>
          <w:sz w:val="24"/>
          <w:szCs w:val="24"/>
        </w:rPr>
        <w:t xml:space="preserve"> (10)</w:t>
      </w:r>
      <w:bookmarkEnd w:id="56"/>
    </w:p>
    <w:p w:rsidR="003A782A" w:rsidRPr="005E1A57" w:rsidRDefault="003A782A" w:rsidP="003A782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TreatmentResults – 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label_p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поликлиники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label_h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label_d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для дневного стационара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3A782A" w:rsidRPr="005E1A57" w:rsidRDefault="009F001E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7" w:name="_Toc529624482"/>
      <w:r w:rsidRPr="005E1A57">
        <w:rPr>
          <w:rFonts w:ascii="Times New Roman" w:hAnsi="Times New Roman" w:cs="Times New Roman"/>
          <w:sz w:val="24"/>
          <w:szCs w:val="24"/>
        </w:rPr>
        <w:t>И</w:t>
      </w:r>
      <w:r w:rsidR="003A782A" w:rsidRPr="005E1A57">
        <w:rPr>
          <w:rFonts w:ascii="Times New Roman" w:hAnsi="Times New Roman" w:cs="Times New Roman"/>
          <w:sz w:val="24"/>
          <w:szCs w:val="24"/>
        </w:rPr>
        <w:t>сходы заболеваний (V012 без СМП) (</w:t>
      </w:r>
      <w:r w:rsidR="003F15F2" w:rsidRPr="005E1A57">
        <w:rPr>
          <w:rFonts w:ascii="Times New Roman" w:hAnsi="Times New Roman" w:cs="Times New Roman"/>
          <w:sz w:val="24"/>
          <w:szCs w:val="24"/>
        </w:rPr>
        <w:t>9</w:t>
      </w:r>
      <w:r w:rsidR="003A782A" w:rsidRPr="005E1A57">
        <w:rPr>
          <w:rFonts w:ascii="Times New Roman" w:hAnsi="Times New Roman" w:cs="Times New Roman"/>
          <w:sz w:val="24"/>
          <w:szCs w:val="24"/>
        </w:rPr>
        <w:t>1)</w:t>
      </w:r>
      <w:bookmarkEnd w:id="57"/>
    </w:p>
    <w:p w:rsidR="003A782A" w:rsidRPr="005E1A57" w:rsidRDefault="003A782A" w:rsidP="003A782A">
      <w:pPr>
        <w:ind w:firstLine="0"/>
        <w:rPr>
          <w:sz w:val="22"/>
          <w:szCs w:val="22"/>
        </w:rPr>
      </w:pPr>
      <w:bookmarkStart w:id="58" w:name="_Toc314586215"/>
      <w:r w:rsidRPr="005E1A57">
        <w:rPr>
          <w:sz w:val="22"/>
          <w:szCs w:val="22"/>
        </w:rPr>
        <w:t>Атрибуты элемента TreatmentOutcomes – TreatmentOutcome</w:t>
      </w:r>
      <w:bookmarkEnd w:id="5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help_type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FB7AD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hyperlink r:id="rId11" w:anchor="refbookList?refbookList:filter:codeNotEq=F004&amp;refbookList:$active=1&amp;refbookList:$selectedId=566&amp;refbookList:sorting:d.code=ASC&amp;refbookList:sorting:$set=true&amp;refbookList:page=4/refbookList.refbookList.view$MyE1NjY?menu:filter:dictionaryId=566&amp;menu:filter:r" w:tooltip="refbook_IDUMP" w:history="1">
              <w:r w:rsidR="003A782A" w:rsidRPr="005E1A57">
                <w:rPr>
                  <w:sz w:val="22"/>
                  <w:szCs w:val="22"/>
                  <w:highlight w:val="white"/>
                </w:rPr>
                <w:t>Код условия оказания медицинской помощи</w:t>
              </w:r>
            </w:hyperlink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Исходы заболеваний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A782A" w:rsidRPr="005E1A57" w:rsidRDefault="003A782A" w:rsidP="00670FB3">
      <w:pPr>
        <w:pStyle w:val="af0"/>
        <w:spacing w:after="0" w:line="360" w:lineRule="auto"/>
        <w:ind w:left="792"/>
      </w:pPr>
    </w:p>
    <w:p w:rsidR="003F15F2" w:rsidRPr="005E1A57" w:rsidRDefault="003F15F2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9" w:name="_Toc529624483"/>
      <w:r w:rsidRPr="005E1A57">
        <w:rPr>
          <w:rFonts w:ascii="Times New Roman" w:hAnsi="Times New Roman" w:cs="Times New Roman"/>
          <w:sz w:val="24"/>
          <w:szCs w:val="24"/>
        </w:rPr>
        <w:t>Место обращения - посещения (92)</w:t>
      </w:r>
      <w:bookmarkEnd w:id="59"/>
    </w:p>
    <w:p w:rsidR="003F15F2" w:rsidRPr="005E1A57" w:rsidRDefault="003F15F2" w:rsidP="003F15F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TreatmentPlaces – TreatmentPlace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Исходы заболеваний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F15F2" w:rsidRPr="005E1A57" w:rsidRDefault="003F15F2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0" w:name="_Toc529624484"/>
      <w:r w:rsidRPr="005E1A57">
        <w:rPr>
          <w:rFonts w:ascii="Times New Roman" w:hAnsi="Times New Roman" w:cs="Times New Roman"/>
          <w:sz w:val="24"/>
          <w:szCs w:val="24"/>
        </w:rPr>
        <w:t>Тип лечения (93)</w:t>
      </w:r>
      <w:bookmarkEnd w:id="60"/>
    </w:p>
    <w:p w:rsidR="003F15F2" w:rsidRPr="005E1A57" w:rsidRDefault="003F15F2" w:rsidP="003F15F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TreatmentTypes – TreatmentTypes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Исходы заболеваний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F15F2" w:rsidRPr="005E1A57" w:rsidRDefault="003F15F2" w:rsidP="003F15F2">
      <w:pPr>
        <w:pStyle w:val="af0"/>
        <w:spacing w:after="0" w:line="360" w:lineRule="auto"/>
        <w:ind w:left="792"/>
      </w:pPr>
    </w:p>
    <w:p w:rsidR="003F15F2" w:rsidRPr="005E1A57" w:rsidRDefault="003F15F2" w:rsidP="00670FB3">
      <w:pPr>
        <w:pStyle w:val="af0"/>
        <w:spacing w:after="0" w:line="360" w:lineRule="auto"/>
        <w:ind w:left="792"/>
      </w:pPr>
    </w:p>
    <w:p w:rsidR="00670FB3" w:rsidRPr="005E1A57" w:rsidRDefault="00670FB3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1" w:name="_Toc314586218"/>
      <w:bookmarkStart w:id="62" w:name="_Toc529624485"/>
      <w:r w:rsidRPr="005E1A57">
        <w:rPr>
          <w:rFonts w:ascii="Times New Roman" w:hAnsi="Times New Roman" w:cs="Times New Roman"/>
          <w:sz w:val="24"/>
          <w:szCs w:val="24"/>
        </w:rPr>
        <w:t xml:space="preserve">Поводы посещения 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в </w:t>
      </w:r>
      <w:r w:rsidRPr="005E1A57">
        <w:rPr>
          <w:rFonts w:ascii="Times New Roman" w:hAnsi="Times New Roman" w:cs="Times New Roman"/>
          <w:sz w:val="24"/>
          <w:szCs w:val="24"/>
        </w:rPr>
        <w:t>поликлиник</w:t>
      </w:r>
      <w:r w:rsidR="003C0EC5" w:rsidRPr="005E1A57">
        <w:rPr>
          <w:rFonts w:ascii="Times New Roman" w:hAnsi="Times New Roman" w:cs="Times New Roman"/>
          <w:sz w:val="24"/>
          <w:szCs w:val="24"/>
        </w:rPr>
        <w:t>е</w:t>
      </w:r>
      <w:bookmarkEnd w:id="61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(11)</w:t>
      </w:r>
      <w:bookmarkEnd w:id="62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3" w:name="_Toc314586217"/>
      <w:r w:rsidRPr="005E1A57">
        <w:rPr>
          <w:sz w:val="22"/>
          <w:szCs w:val="22"/>
        </w:rPr>
        <w:t>Атрибуты элемента ReasonsVisitPolyclinics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ReasonsVisitPolyclinic</w:t>
      </w:r>
      <w:bookmarkEnd w:id="6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2D6950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2D6950">
        <w:trPr>
          <w:trHeight w:val="35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2D6950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возможности использования поводов посещения в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  <w:lang w:eastAsia="ar-SA"/>
              </w:rPr>
              <w:t>0 -</w:t>
            </w:r>
            <w:r w:rsidRPr="005E1A57">
              <w:rPr>
                <w:sz w:val="16"/>
                <w:szCs w:val="16"/>
              </w:rPr>
              <w:t xml:space="preserve"> Не  ОМС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1 - Для приема в поликлинике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16"/>
                <w:szCs w:val="16"/>
              </w:rPr>
              <w:t>2 - Для посещений на дому</w:t>
            </w:r>
          </w:p>
        </w:tc>
      </w:tr>
      <w:tr w:rsidR="005E1A57" w:rsidRPr="005E1A57" w:rsidTr="002D6950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2D6950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sz w:val="24"/>
          <w:szCs w:val="24"/>
        </w:rPr>
      </w:pPr>
      <w:bookmarkStart w:id="64" w:name="_Toc529624486"/>
      <w:bookmarkStart w:id="65" w:name="_Toc314586220"/>
      <w:r w:rsidRPr="005E1A57">
        <w:rPr>
          <w:sz w:val="24"/>
          <w:szCs w:val="24"/>
        </w:rPr>
        <w:t>Справочник цель посещения (108)</w:t>
      </w:r>
      <w:bookmarkEnd w:id="64"/>
    </w:p>
    <w:p w:rsidR="00A0274A" w:rsidRPr="005E1A57" w:rsidRDefault="00A0274A" w:rsidP="00A0274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Purposes  –  purpose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A0274A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A0274A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A0274A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A0274A">
      <w:pPr>
        <w:ind w:firstLine="0"/>
      </w:pPr>
    </w:p>
    <w:p w:rsidR="00670FB3" w:rsidRPr="005E1A57" w:rsidRDefault="00670FB3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6" w:name="_Toc529624487"/>
      <w:r w:rsidRPr="005E1A57">
        <w:rPr>
          <w:rFonts w:ascii="Times New Roman" w:hAnsi="Times New Roman" w:cs="Times New Roman"/>
          <w:sz w:val="24"/>
          <w:szCs w:val="24"/>
        </w:rPr>
        <w:t>Типы диагнозов</w:t>
      </w:r>
      <w:bookmarkEnd w:id="65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(12)</w:t>
      </w:r>
      <w:bookmarkEnd w:id="66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7" w:name="_Toc314586219"/>
      <w:r w:rsidRPr="005E1A57">
        <w:rPr>
          <w:sz w:val="22"/>
          <w:szCs w:val="22"/>
        </w:rPr>
        <w:t>Атрибуты элемента DiagnosisTypes– DiagnosisType</w:t>
      </w:r>
      <w:bookmarkEnd w:id="6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4375D5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До 255 символов</w:t>
            </w:r>
          </w:p>
        </w:tc>
      </w:tr>
      <w:tr w:rsidR="005E1A57" w:rsidRPr="005E1A57" w:rsidTr="00943011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sign_types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выставления типа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0  (п-ка и стац. любого  типа),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0"/>
                <w:szCs w:val="20"/>
                <w:lang w:eastAsia="ar-SA"/>
              </w:rPr>
            </w:pPr>
            <w:r w:rsidRPr="005E1A57">
              <w:rPr>
                <w:sz w:val="16"/>
                <w:szCs w:val="16"/>
              </w:rPr>
              <w:t>1 (для стац. любого  типа)</w:t>
            </w:r>
          </w:p>
        </w:tc>
      </w:tr>
    </w:tbl>
    <w:p w:rsidR="00A0274A" w:rsidRPr="005E1A57" w:rsidRDefault="00A0274A" w:rsidP="00A0274A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A0274A" w:rsidRPr="005E1A57" w:rsidRDefault="00A0274A" w:rsidP="00A0274A">
      <w:pPr>
        <w:rPr>
          <w:lang w:eastAsia="ar-SA"/>
        </w:rPr>
      </w:pPr>
    </w:p>
    <w:p w:rsidR="00A0274A" w:rsidRPr="005E1A57" w:rsidRDefault="00A0274A" w:rsidP="00A0274A">
      <w:pPr>
        <w:rPr>
          <w:lang w:eastAsia="ar-SA"/>
        </w:rPr>
      </w:pPr>
    </w:p>
    <w:p w:rsidR="006A4B7D" w:rsidRPr="005E1A57" w:rsidRDefault="006A4B7D" w:rsidP="00A0274A">
      <w:pPr>
        <w:rPr>
          <w:lang w:eastAsia="ar-SA"/>
        </w:rPr>
      </w:pPr>
    </w:p>
    <w:p w:rsidR="00617562" w:rsidRPr="005E1A57" w:rsidRDefault="00617562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8" w:name="_Toc529624488"/>
      <w:r w:rsidRPr="005E1A57">
        <w:rPr>
          <w:rFonts w:ascii="Times New Roman" w:hAnsi="Times New Roman" w:cs="Times New Roman"/>
          <w:sz w:val="24"/>
          <w:szCs w:val="24"/>
        </w:rPr>
        <w:lastRenderedPageBreak/>
        <w:t>Диагнозы МКБ10</w:t>
      </w:r>
      <w:r w:rsidR="00176068" w:rsidRPr="005E1A57">
        <w:rPr>
          <w:rFonts w:ascii="Times New Roman" w:hAnsi="Times New Roman" w:cs="Times New Roman"/>
          <w:sz w:val="24"/>
          <w:szCs w:val="24"/>
        </w:rPr>
        <w:t xml:space="preserve">  (5</w:t>
      </w:r>
      <w:r w:rsidR="008D7BEB" w:rsidRPr="005E1A57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176068" w:rsidRPr="005E1A57">
        <w:rPr>
          <w:rFonts w:ascii="Times New Roman" w:hAnsi="Times New Roman" w:cs="Times New Roman"/>
          <w:sz w:val="24"/>
          <w:szCs w:val="24"/>
        </w:rPr>
        <w:t>)</w:t>
      </w:r>
      <w:bookmarkEnd w:id="68"/>
    </w:p>
    <w:p w:rsidR="00394E05" w:rsidRPr="005E1A57" w:rsidRDefault="00394E05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MKBs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843"/>
        <w:gridCol w:w="850"/>
        <w:gridCol w:w="2039"/>
      </w:tblGrid>
      <w:tr w:rsidR="005E1A57" w:rsidRPr="005E1A57" w:rsidTr="005B06A4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B06A4">
        <w:trPr>
          <w:trHeight w:val="15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not_payment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5E1A57" w:rsidRPr="005E1A57" w:rsidTr="005B06A4">
        <w:trPr>
          <w:trHeight w:val="96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smp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5E1A57" w:rsidRPr="005E1A57" w:rsidTr="005B06A4">
        <w:trPr>
          <w:trHeight w:val="71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smp_not_pay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</w:tbl>
    <w:p w:rsidR="00617562" w:rsidRPr="005E1A57" w:rsidRDefault="00617562" w:rsidP="00670FB3">
      <w:pPr>
        <w:pStyle w:val="af0"/>
        <w:spacing w:after="0" w:line="360" w:lineRule="auto"/>
        <w:ind w:left="792"/>
      </w:pPr>
    </w:p>
    <w:p w:rsidR="00670FB3" w:rsidRPr="005E1A57" w:rsidRDefault="00670FB3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9" w:name="_Toc314586222"/>
      <w:bookmarkStart w:id="70" w:name="_Toc529624489"/>
      <w:r w:rsidRPr="005E1A57">
        <w:rPr>
          <w:rFonts w:ascii="Times New Roman" w:hAnsi="Times New Roman" w:cs="Times New Roman"/>
          <w:sz w:val="24"/>
          <w:szCs w:val="24"/>
        </w:rPr>
        <w:t>Типы травм</w:t>
      </w:r>
      <w:bookmarkEnd w:id="69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(13)</w:t>
      </w:r>
      <w:bookmarkEnd w:id="70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71" w:name="_Toc314586221"/>
      <w:r w:rsidRPr="005E1A57">
        <w:rPr>
          <w:sz w:val="22"/>
          <w:szCs w:val="22"/>
        </w:rPr>
        <w:t>Атрибуты элемента InjuryTypes– InjuryType</w:t>
      </w:r>
      <w:bookmarkEnd w:id="7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injury_sign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8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180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2" w:name="_Toc314586225"/>
      <w:bookmarkStart w:id="73" w:name="_Toc529624490"/>
      <w:r w:rsidRPr="005E1A57">
        <w:rPr>
          <w:rFonts w:ascii="Times New Roman" w:hAnsi="Times New Roman" w:cs="Times New Roman"/>
          <w:sz w:val="24"/>
          <w:szCs w:val="24"/>
        </w:rPr>
        <w:t xml:space="preserve">Простые </w:t>
      </w:r>
      <w:r w:rsidR="006E52BD" w:rsidRPr="005E1A57">
        <w:rPr>
          <w:rFonts w:ascii="Times New Roman" w:hAnsi="Times New Roman" w:cs="Times New Roman"/>
          <w:sz w:val="24"/>
          <w:szCs w:val="24"/>
        </w:rPr>
        <w:t xml:space="preserve">и сложные </w:t>
      </w:r>
      <w:r w:rsidRPr="005E1A57">
        <w:rPr>
          <w:rFonts w:ascii="Times New Roman" w:hAnsi="Times New Roman" w:cs="Times New Roman"/>
          <w:sz w:val="24"/>
          <w:szCs w:val="24"/>
        </w:rPr>
        <w:t>медицинские услуги</w:t>
      </w:r>
      <w:bookmarkEnd w:id="72"/>
      <w:r w:rsidR="009176EC" w:rsidRPr="005E1A57">
        <w:rPr>
          <w:rFonts w:ascii="Times New Roman" w:hAnsi="Times New Roman" w:cs="Times New Roman"/>
          <w:sz w:val="24"/>
          <w:szCs w:val="24"/>
        </w:rPr>
        <w:t xml:space="preserve"> (</w:t>
      </w:r>
      <w:r w:rsidR="006E52BD" w:rsidRPr="005E1A57">
        <w:rPr>
          <w:rFonts w:ascii="Times New Roman" w:hAnsi="Times New Roman" w:cs="Times New Roman"/>
          <w:sz w:val="24"/>
          <w:szCs w:val="24"/>
        </w:rPr>
        <w:t>8</w:t>
      </w:r>
      <w:r w:rsidR="009176EC" w:rsidRPr="005E1A57">
        <w:rPr>
          <w:rFonts w:ascii="Times New Roman" w:hAnsi="Times New Roman" w:cs="Times New Roman"/>
          <w:sz w:val="24"/>
          <w:szCs w:val="24"/>
        </w:rPr>
        <w:t>7</w:t>
      </w:r>
      <w:r w:rsidR="00176068" w:rsidRPr="005E1A57">
        <w:rPr>
          <w:rFonts w:ascii="Times New Roman" w:hAnsi="Times New Roman" w:cs="Times New Roman"/>
          <w:sz w:val="24"/>
          <w:szCs w:val="24"/>
        </w:rPr>
        <w:t>, 32</w:t>
      </w:r>
      <w:r w:rsidR="009176EC" w:rsidRPr="005E1A57">
        <w:rPr>
          <w:rFonts w:ascii="Times New Roman" w:hAnsi="Times New Roman" w:cs="Times New Roman"/>
          <w:sz w:val="24"/>
          <w:szCs w:val="24"/>
        </w:rPr>
        <w:t>)</w:t>
      </w:r>
      <w:bookmarkEnd w:id="73"/>
    </w:p>
    <w:p w:rsidR="00712BD9" w:rsidRPr="005E1A57" w:rsidRDefault="00712BD9" w:rsidP="00712BD9">
      <w:pPr>
        <w:spacing w:after="0"/>
        <w:ind w:firstLine="0"/>
        <w:jc w:val="center"/>
        <w:rPr>
          <w:b/>
          <w:bCs/>
          <w:lang w:eastAsia="ar-SA"/>
        </w:rPr>
      </w:pPr>
    </w:p>
    <w:p w:rsidR="00F857D7" w:rsidRPr="005E1A57" w:rsidRDefault="00F857D7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514"/>
        <w:gridCol w:w="932"/>
        <w:gridCol w:w="2324"/>
      </w:tblGrid>
      <w:tr w:rsidR="005E1A57" w:rsidRPr="005E1A57" w:rsidTr="00210A8B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210A8B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6E52BD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min_year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Минимальный возраст, при котором может быть использована данная услуга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lastRenderedPageBreak/>
              <w:t>max_year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возраст, при котором может быть использована данная услуга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1E33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max_month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max_day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smp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Признак использования в СМП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30F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stomat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использования в стоматологии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code_ag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группы анализов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01563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5635" w:rsidRPr="005E1A57" w:rsidRDefault="00015635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tube_type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Код вида пробирок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5C074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label_transfer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стационаре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label_vizit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поликлинике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5E1A57" w:rsidRDefault="001E33DF" w:rsidP="00421F80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1 – </w:t>
            </w:r>
            <w:r w:rsidRPr="005E1A57">
              <w:rPr>
                <w:sz w:val="22"/>
                <w:szCs w:val="22"/>
                <w:lang w:eastAsia="ar-SA"/>
              </w:rPr>
              <w:t>используется в поликлинике</w:t>
            </w: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t_sign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t>t_sign_2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Наличие прверхности зуба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835A53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uet1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uet</w:t>
            </w:r>
            <w:r w:rsidRPr="005E1A57">
              <w:rPr>
                <w:sz w:val="22"/>
                <w:szCs w:val="22"/>
              </w:rPr>
              <w:t>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Вхождение услуги в омс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1-входит</w:t>
            </w: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duration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Длительность услуги </w:t>
            </w:r>
            <w:r w:rsidRPr="005E1A57">
              <w:rPr>
                <w:sz w:val="22"/>
                <w:szCs w:val="22"/>
                <w:lang w:val="en-US"/>
              </w:rPr>
              <w:t>[</w:t>
            </w:r>
            <w:r w:rsidRPr="005E1A57">
              <w:rPr>
                <w:sz w:val="22"/>
                <w:szCs w:val="22"/>
              </w:rPr>
              <w:t>мин.</w:t>
            </w:r>
            <w:r w:rsidRPr="005E1A57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A0274A" w:rsidRPr="005E1A57" w:rsidRDefault="00A0274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A4B7D" w:rsidRPr="005E1A57" w:rsidRDefault="006A4B7D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A0274A" w:rsidRPr="005E1A57" w:rsidRDefault="00A0274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A0274A" w:rsidRPr="005E1A57" w:rsidRDefault="00A0274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A0274A" w:rsidRPr="005E1A57" w:rsidRDefault="00A0274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204B5" w:rsidRPr="005E1A57" w:rsidRDefault="008204B5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4" w:name="_Toc529624491"/>
      <w:r w:rsidRPr="005E1A57">
        <w:rPr>
          <w:rFonts w:ascii="Times New Roman" w:hAnsi="Times New Roman" w:cs="Times New Roman"/>
          <w:sz w:val="24"/>
          <w:szCs w:val="24"/>
        </w:rPr>
        <w:lastRenderedPageBreak/>
        <w:t>Группы анализов (17)</w:t>
      </w:r>
      <w:bookmarkEnd w:id="74"/>
    </w:p>
    <w:p w:rsidR="008204B5" w:rsidRPr="005E1A57" w:rsidRDefault="008204B5" w:rsidP="008204B5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analiz_groups – analiz_group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5021C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021C7">
        <w:trPr>
          <w:trHeight w:val="19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5021C7">
        <w:trPr>
          <w:trHeight w:val="11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 w:rsidP="00670FB3">
      <w:pPr>
        <w:pStyle w:val="af0"/>
        <w:spacing w:after="0" w:line="360" w:lineRule="auto"/>
        <w:ind w:left="792"/>
        <w:rPr>
          <w:lang w:val="en-US"/>
        </w:rPr>
      </w:pPr>
    </w:p>
    <w:p w:rsidR="00B32689" w:rsidRPr="005E1A57" w:rsidRDefault="00B32689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5" w:name="_Toc529624492"/>
      <w:r w:rsidRPr="005E1A57">
        <w:rPr>
          <w:rFonts w:ascii="Times New Roman" w:hAnsi="Times New Roman" w:cs="Times New Roman"/>
          <w:sz w:val="24"/>
          <w:szCs w:val="24"/>
        </w:rPr>
        <w:t>Справочник состояний диспансерного наблюдения (15)</w:t>
      </w:r>
      <w:bookmarkEnd w:id="75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MedicalStates– MedicalState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352576" w:rsidRPr="005E1A57" w:rsidRDefault="00352576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6" w:name="_Toc529624493"/>
      <w:r w:rsidRPr="005E1A57">
        <w:rPr>
          <w:rFonts w:ascii="Times New Roman" w:hAnsi="Times New Roman" w:cs="Times New Roman"/>
          <w:sz w:val="24"/>
          <w:szCs w:val="24"/>
        </w:rPr>
        <w:t>Тип диспансеризации (95)</w:t>
      </w:r>
      <w:bookmarkEnd w:id="76"/>
    </w:p>
    <w:p w:rsidR="00352576" w:rsidRPr="005E1A57" w:rsidRDefault="00352576" w:rsidP="00352576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DispType – DispType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164"/>
        <w:gridCol w:w="1714"/>
        <w:gridCol w:w="932"/>
        <w:gridCol w:w="2324"/>
      </w:tblGrid>
      <w:tr w:rsidR="005E1A57" w:rsidRPr="005E1A57" w:rsidTr="00532EC9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32EC9">
        <w:trPr>
          <w:trHeight w:val="154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DispResult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532EC9" w:rsidP="00532E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</w:t>
            </w:r>
            <w:r w:rsidR="00352576" w:rsidRPr="005E1A57">
              <w:rPr>
                <w:sz w:val="22"/>
                <w:szCs w:val="22"/>
              </w:rPr>
              <w:t>езультат</w:t>
            </w:r>
            <w:r w:rsidRPr="005E1A57">
              <w:rPr>
                <w:sz w:val="22"/>
                <w:szCs w:val="22"/>
              </w:rPr>
              <w:t xml:space="preserve">ы </w:t>
            </w:r>
            <w:r w:rsidR="00352576" w:rsidRPr="005E1A57">
              <w:rPr>
                <w:sz w:val="22"/>
                <w:szCs w:val="22"/>
              </w:rPr>
              <w:t xml:space="preserve">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eastAsia="ar-SA"/>
              </w:rPr>
            </w:pPr>
          </w:p>
        </w:tc>
      </w:tr>
    </w:tbl>
    <w:p w:rsidR="00352576" w:rsidRPr="005E1A57" w:rsidRDefault="00352576" w:rsidP="00352576">
      <w:pPr>
        <w:pStyle w:val="af0"/>
        <w:spacing w:after="0" w:line="360" w:lineRule="auto"/>
        <w:ind w:left="792"/>
      </w:pPr>
    </w:p>
    <w:p w:rsidR="006A4B7D" w:rsidRPr="005E1A57" w:rsidRDefault="006A4B7D" w:rsidP="00532EC9">
      <w:pPr>
        <w:ind w:firstLine="0"/>
        <w:rPr>
          <w:sz w:val="22"/>
          <w:szCs w:val="22"/>
        </w:rPr>
      </w:pPr>
    </w:p>
    <w:p w:rsidR="00532EC9" w:rsidRPr="005E1A57" w:rsidRDefault="00532EC9" w:rsidP="00532EC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6A4B7D" w:rsidRPr="005E1A57">
        <w:rPr>
          <w:sz w:val="22"/>
          <w:szCs w:val="22"/>
        </w:rPr>
        <w:t xml:space="preserve"> DispType – </w:t>
      </w:r>
      <w:r w:rsidRPr="005E1A57">
        <w:rPr>
          <w:sz w:val="22"/>
          <w:szCs w:val="22"/>
        </w:rPr>
        <w:t xml:space="preserve"> DispType – DispResult  Результаты  диспансеризации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Коды результатов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532EC9" w:rsidRPr="005E1A57" w:rsidRDefault="00532EC9" w:rsidP="00532EC9">
      <w:pPr>
        <w:pStyle w:val="af0"/>
        <w:spacing w:after="0" w:line="360" w:lineRule="auto"/>
        <w:ind w:left="792"/>
      </w:pPr>
    </w:p>
    <w:p w:rsidR="00352576" w:rsidRPr="005E1A57" w:rsidRDefault="00352576" w:rsidP="00B32689">
      <w:pPr>
        <w:pStyle w:val="af0"/>
        <w:spacing w:after="0" w:line="360" w:lineRule="auto"/>
        <w:ind w:left="792"/>
      </w:pPr>
    </w:p>
    <w:p w:rsidR="00A0274A" w:rsidRPr="005E1A57" w:rsidRDefault="00A0274A" w:rsidP="00B32689">
      <w:pPr>
        <w:pStyle w:val="af0"/>
        <w:spacing w:after="0" w:line="360" w:lineRule="auto"/>
        <w:ind w:left="792"/>
      </w:pPr>
    </w:p>
    <w:p w:rsidR="00DF2A30" w:rsidRPr="005E1A57" w:rsidRDefault="00DF2A30" w:rsidP="00B32689">
      <w:pPr>
        <w:pStyle w:val="af0"/>
        <w:spacing w:after="0" w:line="360" w:lineRule="auto"/>
        <w:ind w:left="792"/>
      </w:pPr>
    </w:p>
    <w:p w:rsidR="00DF2A30" w:rsidRPr="005E1A57" w:rsidRDefault="00DF2A30" w:rsidP="00B32689">
      <w:pPr>
        <w:pStyle w:val="af0"/>
        <w:spacing w:after="0" w:line="360" w:lineRule="auto"/>
        <w:ind w:left="792"/>
      </w:pPr>
    </w:p>
    <w:p w:rsidR="00A0274A" w:rsidRPr="005E1A57" w:rsidRDefault="00A0274A" w:rsidP="00B32689">
      <w:pPr>
        <w:pStyle w:val="af0"/>
        <w:spacing w:after="0" w:line="360" w:lineRule="auto"/>
        <w:ind w:left="792"/>
      </w:pPr>
    </w:p>
    <w:p w:rsidR="00B32689" w:rsidRPr="005E1A57" w:rsidRDefault="00A45CBC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7" w:name="_Toc529624494"/>
      <w:r w:rsidRPr="005E1A57">
        <w:rPr>
          <w:rFonts w:ascii="Times New Roman" w:hAnsi="Times New Roman" w:cs="Times New Roman"/>
          <w:sz w:val="24"/>
          <w:szCs w:val="24"/>
        </w:rPr>
        <w:t xml:space="preserve">Результат диспансеризации (V017) </w:t>
      </w:r>
      <w:r w:rsidR="00B32689" w:rsidRPr="005E1A57">
        <w:rPr>
          <w:rFonts w:ascii="Times New Roman" w:hAnsi="Times New Roman" w:cs="Times New Roman"/>
          <w:sz w:val="24"/>
          <w:szCs w:val="24"/>
        </w:rPr>
        <w:t>(</w:t>
      </w:r>
      <w:r w:rsidRPr="005E1A57">
        <w:rPr>
          <w:rFonts w:ascii="Times New Roman" w:hAnsi="Times New Roman" w:cs="Times New Roman"/>
          <w:sz w:val="24"/>
          <w:szCs w:val="24"/>
        </w:rPr>
        <w:t>96</w:t>
      </w:r>
      <w:r w:rsidR="00B32689" w:rsidRPr="005E1A57">
        <w:rPr>
          <w:rFonts w:ascii="Times New Roman" w:hAnsi="Times New Roman" w:cs="Times New Roman"/>
          <w:sz w:val="24"/>
          <w:szCs w:val="24"/>
        </w:rPr>
        <w:t>)</w:t>
      </w:r>
      <w:bookmarkEnd w:id="77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A45CBC" w:rsidRPr="005E1A57">
        <w:rPr>
          <w:sz w:val="22"/>
          <w:szCs w:val="22"/>
          <w:lang w:val="en-US"/>
        </w:rPr>
        <w:t xml:space="preserve"> </w:t>
      </w:r>
      <w:r w:rsidR="00A45CBC" w:rsidRPr="005E1A57">
        <w:rPr>
          <w:sz w:val="22"/>
          <w:szCs w:val="22"/>
        </w:rPr>
        <w:t>DispResult</w:t>
      </w:r>
      <w:r w:rsidR="00A45CBC" w:rsidRPr="005E1A57">
        <w:rPr>
          <w:sz w:val="22"/>
          <w:szCs w:val="22"/>
          <w:lang w:val="en-US"/>
        </w:rPr>
        <w:t>s</w:t>
      </w:r>
      <w:r w:rsidRPr="005E1A57">
        <w:rPr>
          <w:sz w:val="22"/>
          <w:szCs w:val="22"/>
        </w:rPr>
        <w:t xml:space="preserve">– </w:t>
      </w:r>
      <w:r w:rsidR="00A45CBC" w:rsidRPr="005E1A57">
        <w:rPr>
          <w:sz w:val="22"/>
          <w:szCs w:val="22"/>
        </w:rPr>
        <w:t>DispResult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71362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DF2A30" w:rsidRPr="005E1A57" w:rsidRDefault="00DF2A30" w:rsidP="0071362E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8" w:name="_Toc529624495"/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bookmarkEnd w:id="78"/>
    </w:p>
    <w:p w:rsidR="00DF2A30" w:rsidRPr="005E1A57" w:rsidRDefault="00DF2A30" w:rsidP="00DF2A3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DispTreatmentResults – DispTreatmentResult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543"/>
        <w:gridCol w:w="1560"/>
        <w:gridCol w:w="992"/>
        <w:gridCol w:w="1755"/>
      </w:tblGrid>
      <w:tr w:rsidR="005E1A57" w:rsidRPr="005E1A57" w:rsidTr="00DF2A30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F2A30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disp_code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типа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результата 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treatment_result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.результата лечения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F2A30" w:rsidRPr="005E1A57" w:rsidRDefault="00DF2A30" w:rsidP="00DF2A30">
      <w:pPr>
        <w:rPr>
          <w:lang w:eastAsia="ar-SA"/>
        </w:rPr>
      </w:pPr>
    </w:p>
    <w:p w:rsidR="00A45CBC" w:rsidRPr="005E1A57" w:rsidRDefault="0071362E" w:rsidP="0071362E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79" w:name="_Toc529624496"/>
      <w:r w:rsidRPr="005E1A57">
        <w:rPr>
          <w:rFonts w:ascii="Times New Roman" w:hAnsi="Times New Roman" w:cs="Times New Roman"/>
          <w:sz w:val="24"/>
          <w:szCs w:val="24"/>
        </w:rPr>
        <w:t xml:space="preserve">Назначения после диспансеризации </w:t>
      </w:r>
      <w:r w:rsidR="00A45CBC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7</w:t>
      </w:r>
      <w:r w:rsidR="00A45CBC" w:rsidRPr="005E1A57">
        <w:rPr>
          <w:rFonts w:ascii="Times New Roman" w:hAnsi="Times New Roman" w:cs="Times New Roman"/>
          <w:sz w:val="24"/>
          <w:szCs w:val="24"/>
        </w:rPr>
        <w:t>)</w:t>
      </w:r>
      <w:bookmarkEnd w:id="79"/>
    </w:p>
    <w:p w:rsidR="00A45CBC" w:rsidRPr="005E1A57" w:rsidRDefault="00A45CBC" w:rsidP="00A45CB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 xml:space="preserve"> </w:t>
      </w:r>
      <w:r w:rsidR="0071362E" w:rsidRPr="005E1A57">
        <w:rPr>
          <w:sz w:val="22"/>
          <w:szCs w:val="22"/>
        </w:rPr>
        <w:t>DispAppointments</w:t>
      </w:r>
      <w:r w:rsidRPr="005E1A57">
        <w:rPr>
          <w:sz w:val="22"/>
          <w:szCs w:val="22"/>
        </w:rPr>
        <w:t xml:space="preserve">– </w:t>
      </w:r>
      <w:r w:rsidR="0071362E" w:rsidRPr="005E1A57">
        <w:rPr>
          <w:sz w:val="22"/>
          <w:szCs w:val="22"/>
        </w:rPr>
        <w:t>DispAppointment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45CBC" w:rsidRPr="005E1A57" w:rsidRDefault="00A45CBC" w:rsidP="00A45CBC">
      <w:pPr>
        <w:pStyle w:val="af0"/>
        <w:spacing w:after="0" w:line="360" w:lineRule="auto"/>
        <w:ind w:left="792"/>
        <w:rPr>
          <w:lang w:val="en-US"/>
        </w:rPr>
      </w:pPr>
    </w:p>
    <w:p w:rsidR="008204B5" w:rsidRPr="005E1A57" w:rsidRDefault="008204B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B655B0" w:rsidRPr="005E1A57" w:rsidRDefault="005746B5" w:rsidP="00FA65AA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0" w:name="_Toc529624497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типов палат, оказывающих реанимационные услуги </w:t>
      </w:r>
      <w:r w:rsidR="00405623" w:rsidRPr="005E1A57">
        <w:rPr>
          <w:rFonts w:ascii="Times New Roman" w:hAnsi="Times New Roman" w:cs="Times New Roman"/>
          <w:sz w:val="24"/>
          <w:szCs w:val="24"/>
        </w:rPr>
        <w:t>(16)</w:t>
      </w:r>
      <w:bookmarkEnd w:id="80"/>
    </w:p>
    <w:p w:rsidR="00B655B0" w:rsidRPr="005E1A57" w:rsidRDefault="00B655B0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5746B5" w:rsidRPr="005E1A57">
        <w:rPr>
          <w:sz w:val="22"/>
          <w:szCs w:val="22"/>
        </w:rPr>
        <w:t xml:space="preserve">  </w:t>
      </w:r>
      <w:r w:rsidRPr="005E1A57">
        <w:rPr>
          <w:sz w:val="22"/>
          <w:szCs w:val="22"/>
        </w:rPr>
        <w:t>ChamberTypes– ChamberType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5E1A57" w:rsidRPr="005E1A57" w:rsidTr="00BC022F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5E1A57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C468E6" w:rsidRPr="005E1A57" w:rsidRDefault="00C468E6" w:rsidP="00FA65AA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1" w:name="_Toc314586253"/>
      <w:bookmarkStart w:id="82" w:name="_Toc529624498"/>
      <w:r w:rsidRPr="005E1A57">
        <w:rPr>
          <w:rFonts w:ascii="Times New Roman" w:hAnsi="Times New Roman" w:cs="Times New Roman"/>
          <w:sz w:val="24"/>
          <w:szCs w:val="24"/>
        </w:rPr>
        <w:t>Страны</w:t>
      </w:r>
      <w:bookmarkEnd w:id="81"/>
      <w:r w:rsidRPr="005E1A57">
        <w:rPr>
          <w:rFonts w:ascii="Times New Roman" w:hAnsi="Times New Roman" w:cs="Times New Roman"/>
          <w:sz w:val="24"/>
          <w:szCs w:val="24"/>
        </w:rPr>
        <w:t xml:space="preserve"> мира (24)</w:t>
      </w:r>
      <w:bookmarkEnd w:id="82"/>
    </w:p>
    <w:p w:rsidR="00C468E6" w:rsidRPr="005E1A57" w:rsidRDefault="00C468E6" w:rsidP="00C468E6">
      <w:pPr>
        <w:ind w:firstLine="0"/>
        <w:rPr>
          <w:sz w:val="22"/>
          <w:szCs w:val="22"/>
        </w:rPr>
      </w:pPr>
      <w:bookmarkStart w:id="83" w:name="_Toc314586252"/>
      <w:r w:rsidRPr="005E1A57">
        <w:rPr>
          <w:sz w:val="22"/>
          <w:szCs w:val="22"/>
        </w:rPr>
        <w:t>Атрибуты элемента Countries– Countrie</w:t>
      </w:r>
      <w:bookmarkEnd w:id="8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2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 символов</w:t>
            </w:r>
          </w:p>
        </w:tc>
      </w:tr>
      <w:tr w:rsidR="005E1A57" w:rsidRPr="005E1A57" w:rsidTr="001A16AD">
        <w:trPr>
          <w:trHeight w:val="6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468E6" w:rsidRPr="005E1A57" w:rsidRDefault="00C468E6" w:rsidP="00C468E6">
      <w:pPr>
        <w:pStyle w:val="af0"/>
        <w:spacing w:after="0" w:line="360" w:lineRule="auto"/>
        <w:ind w:left="792"/>
      </w:pPr>
    </w:p>
    <w:p w:rsidR="00670FB3" w:rsidRPr="005E1A57" w:rsidRDefault="00670FB3" w:rsidP="00670FB3">
      <w:pPr>
        <w:pStyle w:val="af0"/>
        <w:spacing w:after="0" w:line="360" w:lineRule="auto"/>
        <w:ind w:left="792"/>
        <w:jc w:val="center"/>
        <w:rPr>
          <w:lang w:val="en-US"/>
        </w:rPr>
      </w:pPr>
    </w:p>
    <w:p w:rsidR="00825BA0" w:rsidRPr="005E1A57" w:rsidRDefault="00825BA0" w:rsidP="00FA65AA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4" w:name="_Toc529624499"/>
      <w:r w:rsidRPr="005E1A57">
        <w:rPr>
          <w:rFonts w:ascii="Times New Roman" w:hAnsi="Times New Roman" w:cs="Times New Roman"/>
          <w:sz w:val="24"/>
          <w:szCs w:val="24"/>
        </w:rPr>
        <w:t>Возрастные группы для поликлиники (30.1)</w:t>
      </w:r>
      <w:bookmarkEnd w:id="84"/>
    </w:p>
    <w:p w:rsidR="00825BA0" w:rsidRPr="005E1A57" w:rsidRDefault="00825BA0" w:rsidP="00825BA0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 элемента        age_groups</w:t>
      </w:r>
      <w:r w:rsidRPr="005E1A57">
        <w:rPr>
          <w:sz w:val="22"/>
          <w:szCs w:val="22"/>
          <w:lang w:val="en-US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825BA0">
      <w:pPr>
        <w:ind w:firstLine="0"/>
        <w:rPr>
          <w:b/>
          <w:lang w:eastAsia="ar-SA"/>
        </w:rPr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2C57ED" w:rsidRPr="005E1A57" w:rsidRDefault="00670FB3" w:rsidP="00FA65AA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5" w:name="_Toc314586259"/>
      <w:bookmarkStart w:id="86" w:name="_Toc529624500"/>
      <w:r w:rsidRPr="005E1A57">
        <w:rPr>
          <w:rFonts w:ascii="Times New Roman" w:hAnsi="Times New Roman" w:cs="Times New Roman"/>
          <w:sz w:val="24"/>
          <w:szCs w:val="24"/>
        </w:rPr>
        <w:t>Возрастные группы</w:t>
      </w:r>
      <w:bookmarkEnd w:id="85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825BA0" w:rsidRPr="005E1A57">
        <w:rPr>
          <w:rFonts w:ascii="Times New Roman" w:hAnsi="Times New Roman" w:cs="Times New Roman"/>
          <w:sz w:val="24"/>
          <w:szCs w:val="24"/>
        </w:rPr>
        <w:t xml:space="preserve">для стационаров для видов помощи 3,5,6,7,16 </w:t>
      </w:r>
      <w:r w:rsidR="00B9199A" w:rsidRPr="005E1A57">
        <w:rPr>
          <w:rFonts w:ascii="Times New Roman" w:hAnsi="Times New Roman" w:cs="Times New Roman"/>
          <w:sz w:val="24"/>
          <w:szCs w:val="24"/>
        </w:rPr>
        <w:t>(30</w:t>
      </w:r>
      <w:r w:rsidR="00825BA0" w:rsidRPr="005E1A57">
        <w:rPr>
          <w:rFonts w:ascii="Times New Roman" w:hAnsi="Times New Roman" w:cs="Times New Roman"/>
          <w:sz w:val="24"/>
          <w:szCs w:val="24"/>
        </w:rPr>
        <w:t>.2</w:t>
      </w:r>
      <w:r w:rsidR="00B9199A" w:rsidRPr="005E1A57">
        <w:rPr>
          <w:rFonts w:ascii="Times New Roman" w:hAnsi="Times New Roman" w:cs="Times New Roman"/>
          <w:sz w:val="24"/>
          <w:szCs w:val="24"/>
        </w:rPr>
        <w:t>)</w:t>
      </w:r>
      <w:bookmarkStart w:id="87" w:name="_Toc314586258"/>
      <w:bookmarkEnd w:id="86"/>
    </w:p>
    <w:p w:rsidR="003443A1" w:rsidRPr="005E1A57" w:rsidRDefault="003443A1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Age– Age</w:t>
      </w:r>
      <w:bookmarkEnd w:id="87"/>
      <w:r w:rsidR="002C57ED" w:rsidRPr="005E1A57">
        <w:rPr>
          <w:sz w:val="22"/>
          <w:szCs w:val="22"/>
        </w:rPr>
        <w:t xml:space="preserve">   Возрастные группы для стационаров для видов помощи 3,5,6,7,16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1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825BA0" w:rsidRPr="005E1A57" w:rsidRDefault="00825BA0" w:rsidP="00FA65AA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8" w:name="_Toc529624501"/>
      <w:r w:rsidRPr="005E1A57">
        <w:rPr>
          <w:rFonts w:ascii="Times New Roman" w:hAnsi="Times New Roman" w:cs="Times New Roman"/>
          <w:sz w:val="24"/>
          <w:szCs w:val="24"/>
        </w:rPr>
        <w:t>Пол пациента (30.3)</w:t>
      </w:r>
      <w:bookmarkEnd w:id="88"/>
    </w:p>
    <w:p w:rsidR="00825BA0" w:rsidRPr="005E1A57" w:rsidRDefault="00825BA0" w:rsidP="00825BA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sex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825BA0">
      <w:pPr>
        <w:ind w:firstLine="0"/>
        <w:rPr>
          <w:b/>
          <w:lang w:eastAsia="ar-SA"/>
        </w:rPr>
      </w:pPr>
    </w:p>
    <w:p w:rsidR="00825BA0" w:rsidRPr="005E1A57" w:rsidRDefault="00825BA0" w:rsidP="00670FB3">
      <w:pPr>
        <w:pStyle w:val="af0"/>
        <w:spacing w:after="0" w:line="360" w:lineRule="auto"/>
        <w:ind w:left="792"/>
        <w:rPr>
          <w:lang w:val="en-US"/>
        </w:rPr>
      </w:pPr>
    </w:p>
    <w:p w:rsidR="00532EC9" w:rsidRPr="005E1A57" w:rsidRDefault="00532EC9" w:rsidP="00670FB3">
      <w:pPr>
        <w:pStyle w:val="af0"/>
        <w:spacing w:after="0" w:line="360" w:lineRule="auto"/>
        <w:ind w:left="792"/>
      </w:pPr>
    </w:p>
    <w:p w:rsidR="00670FB3" w:rsidRPr="005E1A57" w:rsidRDefault="00127405" w:rsidP="00FA65AA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9" w:name="_Toc314586261"/>
      <w:bookmarkStart w:id="90" w:name="_Toc529624502"/>
      <w:r w:rsidRPr="005E1A57">
        <w:rPr>
          <w:rFonts w:ascii="Times New Roman" w:hAnsi="Times New Roman" w:cs="Times New Roman"/>
          <w:sz w:val="24"/>
          <w:szCs w:val="24"/>
        </w:rPr>
        <w:t>Типы</w:t>
      </w:r>
      <w:r w:rsidR="00670FB3" w:rsidRPr="005E1A57">
        <w:rPr>
          <w:rFonts w:ascii="Times New Roman" w:hAnsi="Times New Roman" w:cs="Times New Roman"/>
          <w:sz w:val="24"/>
          <w:szCs w:val="24"/>
        </w:rPr>
        <w:t xml:space="preserve"> направлений</w:t>
      </w:r>
      <w:bookmarkEnd w:id="89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(31)</w:t>
      </w:r>
      <w:bookmarkEnd w:id="90"/>
    </w:p>
    <w:p w:rsidR="003443A1" w:rsidRPr="005E1A57" w:rsidRDefault="003443A1" w:rsidP="00346FD9">
      <w:pPr>
        <w:ind w:firstLine="0"/>
        <w:rPr>
          <w:sz w:val="22"/>
          <w:szCs w:val="22"/>
        </w:rPr>
      </w:pPr>
      <w:bookmarkStart w:id="91" w:name="_Toc314586260"/>
      <w:r w:rsidRPr="005E1A57">
        <w:rPr>
          <w:sz w:val="22"/>
          <w:szCs w:val="22"/>
        </w:rPr>
        <w:t>Атрибуты элемента DirectionsTypes– DirectionsType</w:t>
      </w:r>
      <w:bookmarkEnd w:id="9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B2180" w:rsidRPr="005E1A57" w:rsidRDefault="004B2180" w:rsidP="004B2180">
      <w:pPr>
        <w:pStyle w:val="2"/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2180" w:rsidRPr="005E1A57" w:rsidRDefault="004B2180" w:rsidP="004B2180">
      <w:pPr>
        <w:rPr>
          <w:lang w:eastAsia="ar-SA"/>
        </w:rPr>
      </w:pPr>
    </w:p>
    <w:p w:rsidR="00670FB3" w:rsidRPr="005E1A57" w:rsidRDefault="00B90A1F" w:rsidP="00FA65AA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92" w:name="_Toc529624503"/>
      <w:r w:rsidRPr="005E1A57">
        <w:rPr>
          <w:rFonts w:ascii="Times New Roman" w:hAnsi="Times New Roman" w:cs="Times New Roman"/>
          <w:sz w:val="24"/>
          <w:szCs w:val="24"/>
        </w:rPr>
        <w:t>К</w:t>
      </w:r>
      <w:r w:rsidR="00D143A6" w:rsidRPr="005E1A57">
        <w:rPr>
          <w:rFonts w:ascii="Times New Roman" w:hAnsi="Times New Roman" w:cs="Times New Roman"/>
          <w:sz w:val="24"/>
          <w:szCs w:val="24"/>
        </w:rPr>
        <w:t>С</w:t>
      </w:r>
      <w:r w:rsidRPr="005E1A57">
        <w:rPr>
          <w:rFonts w:ascii="Times New Roman" w:hAnsi="Times New Roman" w:cs="Times New Roman"/>
          <w:sz w:val="24"/>
          <w:szCs w:val="24"/>
        </w:rPr>
        <w:t>Г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 (82, 84, 36, 37)</w:t>
      </w:r>
      <w:bookmarkEnd w:id="92"/>
    </w:p>
    <w:p w:rsidR="00760DDE" w:rsidRPr="005E1A57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D143A6" w:rsidRPr="005E1A57" w:rsidRDefault="00D143A6" w:rsidP="00760DDE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5E1A57">
        <w:rPr>
          <w:b/>
          <w:bCs/>
          <w:sz w:val="24"/>
          <w:szCs w:val="24"/>
        </w:rPr>
        <w:t xml:space="preserve">Федеральные КСГ (круглосуточный стационар по базовой программе ОМС), </w:t>
      </w:r>
      <w:r w:rsidR="00BA531E" w:rsidRPr="005E1A57">
        <w:rPr>
          <w:b/>
          <w:bCs/>
          <w:sz w:val="24"/>
          <w:szCs w:val="24"/>
        </w:rPr>
        <w:t>(</w:t>
      </w:r>
      <w:r w:rsidRPr="005E1A57">
        <w:rPr>
          <w:b/>
          <w:bCs/>
          <w:sz w:val="24"/>
          <w:szCs w:val="24"/>
        </w:rPr>
        <w:t>82</w:t>
      </w:r>
      <w:r w:rsidR="00BA531E" w:rsidRPr="005E1A57">
        <w:rPr>
          <w:b/>
          <w:bCs/>
          <w:sz w:val="24"/>
          <w:szCs w:val="24"/>
        </w:rPr>
        <w:t>)</w:t>
      </w:r>
    </w:p>
    <w:p w:rsidR="00D143A6" w:rsidRPr="005E1A57" w:rsidRDefault="00D143A6" w:rsidP="00346FD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D143A6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D143A6" w:rsidRPr="005E1A57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D143A6" w:rsidRPr="005E1A57" w:rsidRDefault="00D143A6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346FD9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 xml:space="preserve">CSG – CSG_ Fed _Hospital – CSGProfile – CSG - aiding_types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D143A6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0676E" w:rsidRPr="005E1A57" w:rsidRDefault="00D0676E">
      <w:pPr>
        <w:spacing w:after="0"/>
        <w:ind w:firstLine="0"/>
        <w:jc w:val="left"/>
        <w:rPr>
          <w:b/>
          <w:bCs/>
          <w:lang w:eastAsia="ar-SA"/>
        </w:rPr>
      </w:pPr>
    </w:p>
    <w:p w:rsidR="00176068" w:rsidRPr="005E1A57" w:rsidRDefault="00176068">
      <w:pPr>
        <w:spacing w:after="0"/>
        <w:ind w:firstLine="0"/>
        <w:jc w:val="left"/>
        <w:rPr>
          <w:b/>
          <w:bCs/>
          <w:lang w:eastAsia="ar-SA"/>
        </w:rPr>
      </w:pPr>
    </w:p>
    <w:p w:rsidR="00D143A6" w:rsidRPr="005E1A57" w:rsidRDefault="00D143A6" w:rsidP="00124047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264CC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D143A6" w:rsidRPr="005E1A57" w:rsidRDefault="00D143A6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346FD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  <w:r w:rsidR="00D0676E" w:rsidRPr="005E1A57">
              <w:rPr>
                <w:sz w:val="22"/>
                <w:szCs w:val="22"/>
              </w:rPr>
              <w:t xml:space="preserve">основного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</w:t>
            </w:r>
            <w:r w:rsidR="00D0676E" w:rsidRPr="005E1A57">
              <w:rPr>
                <w:sz w:val="22"/>
                <w:szCs w:val="22"/>
              </w:rPr>
              <w:t xml:space="preserve">олнительного </w:t>
            </w:r>
            <w:r w:rsidRPr="005E1A57">
              <w:rPr>
                <w:sz w:val="22"/>
                <w:szCs w:val="22"/>
              </w:rPr>
              <w:lastRenderedPageBreak/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55554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lastRenderedPageBreak/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676E" w:rsidRPr="005E1A57" w:rsidRDefault="00D0676E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F74ACC" w:rsidRPr="005E1A57" w:rsidRDefault="00F74ACC">
      <w:pPr>
        <w:spacing w:after="0"/>
        <w:ind w:firstLine="0"/>
        <w:jc w:val="left"/>
        <w:rPr>
          <w:b/>
          <w:bCs/>
          <w:lang w:eastAsia="ar-SA"/>
        </w:rPr>
      </w:pPr>
    </w:p>
    <w:p w:rsidR="00BA531E" w:rsidRPr="005E1A57" w:rsidRDefault="00E22F2C" w:rsidP="00760DDE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5E1A57">
        <w:rPr>
          <w:b/>
          <w:bCs/>
          <w:sz w:val="24"/>
          <w:szCs w:val="24"/>
        </w:rPr>
        <w:t xml:space="preserve"> </w:t>
      </w:r>
      <w:r w:rsidR="00BA531E" w:rsidRPr="005E1A57">
        <w:rPr>
          <w:b/>
          <w:bCs/>
          <w:sz w:val="24"/>
          <w:szCs w:val="24"/>
        </w:rPr>
        <w:t>Федеральные КСГ (дневной стационар по базовой программе ОМС), (84)</w:t>
      </w:r>
    </w:p>
    <w:p w:rsidR="00BA531E" w:rsidRPr="005E1A57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</w:t>
      </w:r>
      <w:r w:rsidR="00C94BF9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BA531E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5E1A57" w:rsidRDefault="00BA531E" w:rsidP="00BA531E">
      <w:pPr>
        <w:rPr>
          <w:lang w:eastAsia="ar-SA"/>
        </w:rPr>
      </w:pPr>
    </w:p>
    <w:p w:rsidR="00D0676E" w:rsidRPr="005E1A57" w:rsidRDefault="00D0676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BA531E" w:rsidRPr="005E1A57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C94BF9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 xml:space="preserve">CSG – CSG_ Fed _Hospital_d – CSGProfile – CSG - aiding_types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с</w:t>
            </w:r>
            <w:r w:rsidR="00BA531E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A531E" w:rsidRPr="005E1A57" w:rsidRDefault="00BA531E" w:rsidP="00BA531E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D0676E" w:rsidRPr="005E1A57" w:rsidRDefault="00D0676E">
      <w:pPr>
        <w:spacing w:after="0"/>
        <w:ind w:firstLine="0"/>
        <w:jc w:val="left"/>
        <w:rPr>
          <w:b/>
          <w:bCs/>
          <w:sz w:val="22"/>
          <w:szCs w:val="22"/>
          <w:lang w:eastAsia="ar-SA"/>
        </w:rPr>
      </w:pPr>
    </w:p>
    <w:p w:rsidR="0049027F" w:rsidRPr="005E1A57" w:rsidRDefault="0049027F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49027F" w:rsidRPr="005E1A57" w:rsidRDefault="0049027F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0241F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BA531E" w:rsidRPr="005E1A57" w:rsidRDefault="00BA531E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C94BF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_Hospital_d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дополнительного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lastRenderedPageBreak/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86D9A" w:rsidRPr="005E1A57" w:rsidRDefault="00786D9A" w:rsidP="000D645F">
      <w:pPr>
        <w:ind w:left="720" w:firstLine="0"/>
        <w:jc w:val="center"/>
        <w:rPr>
          <w:b/>
        </w:rPr>
      </w:pPr>
    </w:p>
    <w:p w:rsidR="00F74ACC" w:rsidRPr="005E1A57" w:rsidRDefault="00F74ACC">
      <w:pPr>
        <w:spacing w:after="0"/>
        <w:ind w:firstLine="0"/>
        <w:jc w:val="left"/>
        <w:rPr>
          <w:b/>
          <w:bCs/>
        </w:rPr>
      </w:pPr>
    </w:p>
    <w:p w:rsidR="00A86E8D" w:rsidRPr="005E1A57" w:rsidRDefault="00A86E8D" w:rsidP="00760DDE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5E1A57">
        <w:rPr>
          <w:b/>
          <w:bCs/>
          <w:sz w:val="24"/>
          <w:szCs w:val="24"/>
        </w:rPr>
        <w:t>Справочник КПМУ (поликлиника)</w:t>
      </w:r>
      <w:r w:rsidR="00BA531E" w:rsidRPr="005E1A57">
        <w:rPr>
          <w:b/>
          <w:bCs/>
          <w:sz w:val="24"/>
          <w:szCs w:val="24"/>
        </w:rPr>
        <w:t xml:space="preserve"> (39)</w:t>
      </w: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>Возрастные группы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8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326BE6">
      <w:pPr>
        <w:ind w:left="720" w:firstLine="0"/>
        <w:jc w:val="center"/>
        <w:rPr>
          <w:b/>
        </w:rPr>
      </w:pPr>
    </w:p>
    <w:p w:rsidR="00760DDE" w:rsidRPr="005E1A57" w:rsidRDefault="00760DDE" w:rsidP="00326BE6">
      <w:pPr>
        <w:ind w:left="720" w:firstLine="0"/>
        <w:jc w:val="center"/>
        <w:rPr>
          <w:b/>
        </w:rPr>
      </w:pP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 xml:space="preserve">Профили </w:t>
      </w:r>
      <w:r w:rsidR="00FC5171" w:rsidRPr="005E1A57">
        <w:rPr>
          <w:b/>
        </w:rPr>
        <w:t>КПМУ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5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5E1A57" w:rsidRDefault="00A86E8D" w:rsidP="00EE2334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49027F" w:rsidRPr="005E1A57" w:rsidRDefault="0049027F" w:rsidP="0049027F">
      <w:pPr>
        <w:rPr>
          <w:lang w:eastAsia="ar-SA"/>
        </w:rPr>
      </w:pPr>
    </w:p>
    <w:p w:rsidR="0049027F" w:rsidRPr="005E1A57" w:rsidRDefault="0049027F" w:rsidP="0049027F">
      <w:pPr>
        <w:rPr>
          <w:lang w:eastAsia="ar-SA"/>
        </w:rPr>
      </w:pPr>
    </w:p>
    <w:p w:rsidR="00EE2334" w:rsidRPr="005E1A57" w:rsidRDefault="00EE2334" w:rsidP="00A201D4">
      <w:pPr>
        <w:ind w:left="720" w:firstLine="0"/>
        <w:jc w:val="center"/>
        <w:rPr>
          <w:b/>
        </w:rPr>
      </w:pPr>
      <w:r w:rsidRPr="005E1A57">
        <w:rPr>
          <w:b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 – AgeGroup –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1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EE2334" w:rsidRPr="005E1A57" w:rsidRDefault="00EE2334" w:rsidP="00EE2334">
      <w:pPr>
        <w:pStyle w:val="af0"/>
        <w:spacing w:after="0" w:line="360" w:lineRule="auto"/>
        <w:ind w:left="792"/>
      </w:pPr>
    </w:p>
    <w:p w:rsidR="00786D9A" w:rsidRPr="005E1A57" w:rsidRDefault="00786D9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35A53" w:rsidRPr="005E1A57" w:rsidRDefault="00835A53" w:rsidP="00326BE6">
      <w:pPr>
        <w:ind w:left="720" w:firstLine="0"/>
        <w:jc w:val="center"/>
        <w:rPr>
          <w:b/>
        </w:rPr>
      </w:pPr>
    </w:p>
    <w:p w:rsidR="00EE2334" w:rsidRPr="005E1A57" w:rsidRDefault="00EE2334" w:rsidP="00326BE6">
      <w:pPr>
        <w:ind w:left="720" w:firstLine="0"/>
        <w:jc w:val="center"/>
        <w:rPr>
          <w:b/>
        </w:rPr>
      </w:pPr>
      <w:r w:rsidRPr="005E1A57">
        <w:rPr>
          <w:b/>
        </w:rPr>
        <w:t>Диагнозы  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 – CSG 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1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5E1A57" w:rsidRDefault="00EE2334" w:rsidP="00EE2334">
      <w:pPr>
        <w:pStyle w:val="af0"/>
        <w:spacing w:after="0" w:line="360" w:lineRule="auto"/>
        <w:ind w:left="792"/>
      </w:pPr>
    </w:p>
    <w:p w:rsidR="00EE2334" w:rsidRPr="005E1A57" w:rsidRDefault="007114F0" w:rsidP="00AF3F19">
      <w:pPr>
        <w:ind w:left="142" w:hanging="142"/>
        <w:jc w:val="center"/>
        <w:rPr>
          <w:b/>
        </w:rPr>
      </w:pPr>
      <w:r w:rsidRPr="005E1A57">
        <w:rPr>
          <w:b/>
        </w:rPr>
        <w:t xml:space="preserve">Простые медицинские услуги  </w:t>
      </w:r>
      <w:r w:rsidR="00EE2334" w:rsidRPr="005E1A57">
        <w:rPr>
          <w:b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CSG_CSG_Polyclinic – AgeGroup – CSGProfile – CSG</w:t>
      </w:r>
      <w:r w:rsidR="007114F0" w:rsidRPr="005E1A57">
        <w:rPr>
          <w:sz w:val="22"/>
          <w:szCs w:val="22"/>
          <w:lang w:val="en-US"/>
        </w:rPr>
        <w:t>– SimpleMedicalServices–SMS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EE2334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</w:t>
            </w:r>
            <w:r w:rsidR="007114F0" w:rsidRPr="005E1A57">
              <w:rPr>
                <w:sz w:val="22"/>
                <w:szCs w:val="22"/>
                <w:lang w:val="en-US"/>
              </w:rPr>
              <w:t>requency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Частота</w:t>
            </w:r>
            <w:r w:rsidRPr="005E1A57">
              <w:rPr>
                <w:sz w:val="22"/>
                <w:szCs w:val="22"/>
                <w:lang w:val="en-US"/>
              </w:rPr>
              <w:br/>
              <w:t>предоставления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656C0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30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nominal_quantity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Количество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E2334" w:rsidRPr="005E1A57" w:rsidRDefault="00EE2334" w:rsidP="00EE2334">
      <w:pPr>
        <w:pStyle w:val="af0"/>
        <w:spacing w:after="0" w:line="360" w:lineRule="auto"/>
        <w:ind w:left="792"/>
      </w:pPr>
    </w:p>
    <w:p w:rsidR="00F66637" w:rsidRPr="005E1A57" w:rsidRDefault="00F66637" w:rsidP="00760DDE">
      <w:pPr>
        <w:pStyle w:val="af0"/>
        <w:ind w:left="1080" w:firstLine="0"/>
        <w:rPr>
          <w:b/>
          <w:bCs/>
          <w:sz w:val="24"/>
          <w:szCs w:val="24"/>
        </w:rPr>
      </w:pPr>
    </w:p>
    <w:p w:rsidR="00F66637" w:rsidRPr="005E1A57" w:rsidRDefault="00F66637" w:rsidP="00760DDE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5E1A57">
        <w:rPr>
          <w:b/>
          <w:bCs/>
          <w:sz w:val="24"/>
          <w:szCs w:val="24"/>
        </w:rPr>
        <w:t>Дополнительный классификационный критерий (Шкала оценки органной недостаточности пациентов находящихся на интенсивной терапии.  Шкала медицинской реабилитации.  Схемы лечения).(88)</w:t>
      </w:r>
    </w:p>
    <w:p w:rsidR="00A86E8D" w:rsidRPr="005E1A57" w:rsidRDefault="00F66637" w:rsidP="00F66637">
      <w:pPr>
        <w:pStyle w:val="af0"/>
        <w:spacing w:after="0" w:line="360" w:lineRule="auto"/>
        <w:ind w:left="792" w:hanging="792"/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 xml:space="preserve">  </w:t>
      </w:r>
      <w:r w:rsidRPr="005E1A57">
        <w:t>CSG_dkk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835A53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_dkk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</w:rPr>
              <w:t>mnn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МНН лекарственных препаратов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intake_days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Количество дней введения в тарифе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amount_h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Рекомендуемое количество госпитализаций, рассчитанное в соответствии с </w:t>
            </w:r>
            <w:r w:rsidRPr="005E1A57">
              <w:rPr>
                <w:sz w:val="22"/>
                <w:szCs w:val="22"/>
              </w:rPr>
              <w:lastRenderedPageBreak/>
              <w:t>клиническими рекомендациями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life_saving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 ЖНВЛП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comment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Примечание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</w:tbl>
    <w:p w:rsidR="00F74ACC" w:rsidRPr="005E1A57" w:rsidRDefault="00F74ACC" w:rsidP="00F66637">
      <w:pPr>
        <w:pStyle w:val="af0"/>
        <w:spacing w:after="0" w:line="360" w:lineRule="auto"/>
        <w:ind w:left="792" w:hanging="792"/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910718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93" w:name="_Toc31458632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94" w:name="_Toc529624504"/>
      <w:r w:rsidR="00670FB3" w:rsidRPr="005E1A57">
        <w:rPr>
          <w:rFonts w:ascii="Times New Roman" w:hAnsi="Times New Roman" w:cs="Times New Roman"/>
          <w:sz w:val="24"/>
          <w:szCs w:val="24"/>
        </w:rPr>
        <w:t>Скорая медицинская помощь</w:t>
      </w:r>
      <w:bookmarkEnd w:id="93"/>
      <w:bookmarkEnd w:id="94"/>
    </w:p>
    <w:p w:rsidR="00EA00E1" w:rsidRPr="005E1A57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5E1A57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5E1A57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5E1A57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5E1A57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5E1A57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5E1A57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5E1A57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5E1A57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5E1A57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5E1A57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5E1A57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5E1A57" w:rsidRDefault="00EA00E1" w:rsidP="00EA00E1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670FB3" w:rsidRPr="005E1A57" w:rsidRDefault="00EA00E1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5E1A57">
        <w:rPr>
          <w:b/>
          <w:bCs/>
          <w:sz w:val="24"/>
          <w:szCs w:val="24"/>
        </w:rPr>
        <w:t>Причины вызова</w:t>
      </w:r>
      <w:r w:rsidR="00442955" w:rsidRPr="005E1A57">
        <w:rPr>
          <w:b/>
          <w:bCs/>
          <w:sz w:val="24"/>
          <w:szCs w:val="24"/>
        </w:rPr>
        <w:t xml:space="preserve"> (47)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</w:rPr>
      </w:pPr>
      <w:bookmarkStart w:id="95" w:name="_Toc314586324"/>
      <w:r w:rsidRPr="005E1A57">
        <w:rPr>
          <w:sz w:val="22"/>
          <w:szCs w:val="22"/>
        </w:rPr>
        <w:t>Атрибуты элемента SMP– SmpCallReasons - SmpCallReason</w:t>
      </w:r>
      <w:bookmarkEnd w:id="9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A63BEE" w:rsidRPr="005E1A57" w:rsidRDefault="00A63BEE" w:rsidP="00997554">
      <w:pPr>
        <w:ind w:left="720" w:firstLine="0"/>
        <w:jc w:val="center"/>
        <w:rPr>
          <w:b/>
          <w:bCs/>
          <w:lang w:val="en-US"/>
        </w:rPr>
      </w:pPr>
      <w:bookmarkStart w:id="96" w:name="_Toc314586327"/>
    </w:p>
    <w:bookmarkEnd w:id="96"/>
    <w:p w:rsidR="00670FB3" w:rsidRPr="005E1A57" w:rsidRDefault="00442955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5E1A57">
        <w:rPr>
          <w:b/>
          <w:bCs/>
          <w:sz w:val="24"/>
          <w:szCs w:val="24"/>
        </w:rPr>
        <w:t xml:space="preserve">Справочник типов вызова </w:t>
      </w:r>
      <w:r w:rsidR="00B9199A" w:rsidRPr="005E1A57">
        <w:rPr>
          <w:b/>
          <w:bCs/>
          <w:sz w:val="24"/>
          <w:szCs w:val="24"/>
        </w:rPr>
        <w:t>(48)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  <w:lang w:val="en-US"/>
        </w:rPr>
      </w:pPr>
      <w:bookmarkStart w:id="97" w:name="_Toc314586326"/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SmpCallTypes - SmpCallType</w:t>
      </w:r>
      <w:bookmarkEnd w:id="9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49027F" w:rsidRPr="005E1A57" w:rsidRDefault="0049027F" w:rsidP="00670FB3">
      <w:pPr>
        <w:pStyle w:val="af0"/>
        <w:spacing w:after="0" w:line="360" w:lineRule="auto"/>
        <w:ind w:left="792"/>
      </w:pPr>
    </w:p>
    <w:p w:rsidR="0049027F" w:rsidRPr="005E1A57" w:rsidRDefault="0049027F" w:rsidP="00670FB3">
      <w:pPr>
        <w:pStyle w:val="af0"/>
        <w:spacing w:after="0" w:line="360" w:lineRule="auto"/>
        <w:ind w:left="792"/>
      </w:pPr>
    </w:p>
    <w:p w:rsidR="0049027F" w:rsidRPr="005E1A57" w:rsidRDefault="0049027F" w:rsidP="00670FB3">
      <w:pPr>
        <w:pStyle w:val="af0"/>
        <w:spacing w:after="0" w:line="360" w:lineRule="auto"/>
        <w:ind w:left="792"/>
      </w:pPr>
    </w:p>
    <w:p w:rsidR="00CE48EC" w:rsidRPr="005E1A57" w:rsidRDefault="00CE48EC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5E1A57">
        <w:rPr>
          <w:b/>
          <w:bCs/>
          <w:sz w:val="24"/>
          <w:szCs w:val="24"/>
        </w:rPr>
        <w:t xml:space="preserve">Коды повторных вызовов </w:t>
      </w:r>
      <w:r w:rsidR="00442955" w:rsidRPr="005E1A57">
        <w:rPr>
          <w:b/>
          <w:bCs/>
          <w:sz w:val="24"/>
          <w:szCs w:val="24"/>
        </w:rPr>
        <w:t xml:space="preserve"> (48)</w:t>
      </w:r>
    </w:p>
    <w:p w:rsidR="00CE48EC" w:rsidRPr="005E1A57" w:rsidRDefault="00CE48EC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</w:t>
      </w:r>
      <w:r w:rsidR="00766146" w:rsidRPr="005E1A57">
        <w:rPr>
          <w:sz w:val="22"/>
          <w:szCs w:val="22"/>
          <w:lang w:val="en-US"/>
        </w:rPr>
        <w:t xml:space="preserve">SmpCallRepeated </w:t>
      </w:r>
      <w:r w:rsidRPr="005E1A57">
        <w:rPr>
          <w:sz w:val="22"/>
          <w:szCs w:val="22"/>
          <w:lang w:val="en-US"/>
        </w:rPr>
        <w:t>s - SmpCallRepeated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5E1A57" w:rsidRDefault="00CE48EC" w:rsidP="00670FB3">
      <w:pPr>
        <w:pStyle w:val="af0"/>
        <w:spacing w:after="0" w:line="360" w:lineRule="auto"/>
        <w:ind w:left="792"/>
      </w:pPr>
    </w:p>
    <w:p w:rsidR="004A13EF" w:rsidRPr="005E1A57" w:rsidRDefault="004A13EF" w:rsidP="00670FB3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98" w:name="_Toc314586329"/>
    </w:p>
    <w:p w:rsidR="00670FB3" w:rsidRPr="005E1A57" w:rsidRDefault="00670FB3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5E1A57">
        <w:rPr>
          <w:b/>
          <w:bCs/>
          <w:sz w:val="24"/>
          <w:szCs w:val="24"/>
        </w:rPr>
        <w:t>Причины выезда с опозданием</w:t>
      </w:r>
      <w:bookmarkEnd w:id="98"/>
      <w:r w:rsidR="00442955" w:rsidRPr="005E1A57">
        <w:rPr>
          <w:b/>
          <w:bCs/>
          <w:sz w:val="24"/>
          <w:szCs w:val="24"/>
        </w:rPr>
        <w:t xml:space="preserve"> (50)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9" w:name="_Toc314586328"/>
      <w:r w:rsidRPr="005E1A57">
        <w:rPr>
          <w:sz w:val="22"/>
          <w:szCs w:val="22"/>
        </w:rPr>
        <w:t>Атрибуты элемента SMP– SmpLateCheckOuts - SmpLateCheckOuts</w:t>
      </w:r>
      <w:bookmarkEnd w:id="9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</w:t>
            </w:r>
            <w:r w:rsidRPr="005E1A57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442955" w:rsidRPr="005E1A57" w:rsidRDefault="0044295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670FB3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bookmarkStart w:id="100" w:name="_Toc314586331"/>
      <w:r w:rsidRPr="005E1A57">
        <w:rPr>
          <w:b/>
          <w:bCs/>
          <w:sz w:val="24"/>
          <w:szCs w:val="24"/>
        </w:rPr>
        <w:t>Место вызова</w:t>
      </w:r>
      <w:bookmarkEnd w:id="100"/>
      <w:r w:rsidR="00B9199A" w:rsidRPr="005E1A57">
        <w:rPr>
          <w:b/>
          <w:bCs/>
          <w:sz w:val="24"/>
          <w:szCs w:val="24"/>
        </w:rPr>
        <w:t xml:space="preserve"> СМП (47)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1" w:name="_Toc314586330"/>
      <w:r w:rsidRPr="005E1A57">
        <w:rPr>
          <w:sz w:val="22"/>
          <w:szCs w:val="22"/>
        </w:rPr>
        <w:t>Атрибуты элемента SMP– SmpComeOutTypes - SmpComeOutType</w:t>
      </w:r>
      <w:bookmarkEnd w:id="10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AA5ADB" w:rsidRPr="005E1A57" w:rsidRDefault="00AA5ADB" w:rsidP="00670FB3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02" w:name="_Toc314586333"/>
    </w:p>
    <w:p w:rsidR="00A63BEE" w:rsidRPr="005E1A57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670FB3" w:rsidRPr="005E1A57" w:rsidRDefault="00670FB3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5E1A57">
        <w:rPr>
          <w:b/>
          <w:bCs/>
          <w:sz w:val="24"/>
          <w:szCs w:val="24"/>
        </w:rPr>
        <w:t>Причина несчастного случая</w:t>
      </w:r>
      <w:bookmarkEnd w:id="102"/>
      <w:r w:rsidR="00B9199A" w:rsidRPr="005E1A57">
        <w:rPr>
          <w:b/>
          <w:bCs/>
          <w:sz w:val="24"/>
          <w:szCs w:val="24"/>
        </w:rPr>
        <w:t xml:space="preserve"> (51)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3" w:name="_Toc314586332"/>
      <w:r w:rsidRPr="005E1A57">
        <w:rPr>
          <w:sz w:val="22"/>
          <w:szCs w:val="22"/>
        </w:rPr>
        <w:t>Атрибуты элемента SMP– SmpAccidentCauses - SmpAccidentCause</w:t>
      </w:r>
      <w:bookmarkEnd w:id="10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3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41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49027F" w:rsidRPr="005E1A57" w:rsidRDefault="0049027F" w:rsidP="00670FB3">
      <w:pPr>
        <w:pStyle w:val="af0"/>
        <w:spacing w:after="0" w:line="360" w:lineRule="auto"/>
        <w:ind w:left="792"/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B9199A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bookmarkStart w:id="104" w:name="_Toc314586335"/>
      <w:r w:rsidRPr="005E1A57">
        <w:rPr>
          <w:b/>
          <w:bCs/>
          <w:sz w:val="24"/>
          <w:szCs w:val="24"/>
        </w:rPr>
        <w:t xml:space="preserve">СМП. </w:t>
      </w:r>
      <w:r w:rsidR="00670FB3" w:rsidRPr="005E1A57">
        <w:rPr>
          <w:b/>
          <w:bCs/>
          <w:sz w:val="24"/>
          <w:szCs w:val="24"/>
        </w:rPr>
        <w:t xml:space="preserve">Виды состояния больного </w:t>
      </w:r>
      <w:bookmarkEnd w:id="104"/>
      <w:r w:rsidRPr="005E1A57">
        <w:rPr>
          <w:b/>
          <w:bCs/>
          <w:sz w:val="24"/>
          <w:szCs w:val="24"/>
        </w:rPr>
        <w:t xml:space="preserve"> (52)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5" w:name="_Toc314586334"/>
      <w:r w:rsidRPr="005E1A57">
        <w:rPr>
          <w:sz w:val="22"/>
          <w:szCs w:val="22"/>
        </w:rPr>
        <w:t>Атрибуты элемента SMP– SmpPatientsStateTypes - SmpPatientsStateType</w:t>
      </w:r>
      <w:bookmarkEnd w:id="10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4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917344" w:rsidRPr="005E1A57" w:rsidRDefault="00917344" w:rsidP="00997554">
      <w:pPr>
        <w:ind w:left="720" w:firstLine="0"/>
        <w:jc w:val="center"/>
        <w:rPr>
          <w:b/>
          <w:bCs/>
        </w:rPr>
      </w:pPr>
      <w:bookmarkStart w:id="106" w:name="_Toc314586337"/>
    </w:p>
    <w:p w:rsidR="00670FB3" w:rsidRPr="005E1A57" w:rsidRDefault="00670FB3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5E1A57">
        <w:rPr>
          <w:b/>
          <w:bCs/>
          <w:sz w:val="24"/>
          <w:szCs w:val="24"/>
        </w:rPr>
        <w:t>Результаты оказания СМП</w:t>
      </w:r>
      <w:bookmarkEnd w:id="106"/>
      <w:r w:rsidR="00B9199A" w:rsidRPr="005E1A57">
        <w:rPr>
          <w:b/>
          <w:bCs/>
          <w:sz w:val="24"/>
          <w:szCs w:val="24"/>
        </w:rPr>
        <w:t xml:space="preserve"> (53)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7" w:name="_Toc314586336"/>
      <w:r w:rsidRPr="005E1A57">
        <w:rPr>
          <w:sz w:val="22"/>
          <w:szCs w:val="22"/>
        </w:rPr>
        <w:t>Атрибуты элемента SMP– SmpResults - SmpResult</w:t>
      </w:r>
      <w:bookmarkEnd w:id="10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26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9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Pr="005E1A57" w:rsidRDefault="004D5B2D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bookmarkStart w:id="108" w:name="_Toc314586339"/>
      <w:r w:rsidRPr="005E1A57">
        <w:rPr>
          <w:b/>
          <w:bCs/>
          <w:sz w:val="24"/>
          <w:szCs w:val="24"/>
        </w:rPr>
        <w:t>Осложнение по СМП</w:t>
      </w:r>
      <w:bookmarkEnd w:id="108"/>
      <w:r w:rsidR="00B9199A" w:rsidRPr="005E1A57">
        <w:rPr>
          <w:b/>
          <w:bCs/>
          <w:sz w:val="24"/>
          <w:szCs w:val="24"/>
        </w:rPr>
        <w:t xml:space="preserve"> (54)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9" w:name="_Toc314586338"/>
      <w:r w:rsidRPr="005E1A57">
        <w:rPr>
          <w:sz w:val="22"/>
          <w:szCs w:val="22"/>
        </w:rPr>
        <w:t>Атрибуты элемента SMP– SmpComplications - SmpComplication</w:t>
      </w:r>
      <w:bookmarkEnd w:id="10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</w:t>
            </w:r>
            <w:r w:rsidRPr="005E1A57">
              <w:rPr>
                <w:sz w:val="22"/>
                <w:szCs w:val="22"/>
                <w:lang w:val="en-US"/>
              </w:rPr>
              <w:t>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5E1A57" w:rsidRDefault="007B3488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5E1A57">
        <w:rPr>
          <w:b/>
          <w:bCs/>
          <w:sz w:val="24"/>
          <w:szCs w:val="24"/>
        </w:rPr>
        <w:t>Результат выезда</w:t>
      </w:r>
      <w:r w:rsidR="001C15EF" w:rsidRPr="005E1A57">
        <w:rPr>
          <w:b/>
          <w:bCs/>
          <w:sz w:val="24"/>
          <w:szCs w:val="24"/>
        </w:rPr>
        <w:t xml:space="preserve"> СМП</w:t>
      </w:r>
      <w:r w:rsidR="00B9199A" w:rsidRPr="005E1A57">
        <w:rPr>
          <w:b/>
          <w:bCs/>
          <w:sz w:val="24"/>
          <w:szCs w:val="24"/>
        </w:rPr>
        <w:t xml:space="preserve"> (55)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SmpResultExits - SmpResultExit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Pr="005E1A57" w:rsidRDefault="007B3488" w:rsidP="00197153">
      <w:pPr>
        <w:spacing w:after="0"/>
        <w:ind w:firstLine="0"/>
        <w:jc w:val="left"/>
        <w:rPr>
          <w:lang w:eastAsia="ar-SA"/>
        </w:rPr>
      </w:pPr>
    </w:p>
    <w:p w:rsidR="008204B5" w:rsidRPr="005E1A57" w:rsidRDefault="008204B5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8F3C6A" w:rsidRPr="005E1A57" w:rsidRDefault="00D35B0E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5E1A57">
        <w:rPr>
          <w:b/>
          <w:bCs/>
          <w:sz w:val="24"/>
          <w:szCs w:val="24"/>
        </w:rPr>
        <w:t xml:space="preserve">Типы событий СМП </w:t>
      </w:r>
    </w:p>
    <w:p w:rsidR="008F3C6A" w:rsidRPr="005E1A57" w:rsidRDefault="008F3C6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SmpTimeSteps - SmpTimeStep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5E1A5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5E1A57" w:rsidRDefault="008544F8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0" w:name="_Toc529624505"/>
      <w:r w:rsidRPr="005E1A57">
        <w:rPr>
          <w:rFonts w:ascii="Times New Roman" w:hAnsi="Times New Roman" w:cs="Times New Roman"/>
          <w:sz w:val="24"/>
          <w:szCs w:val="24"/>
        </w:rPr>
        <w:lastRenderedPageBreak/>
        <w:t>Код вида анестезии</w:t>
      </w:r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(58)</w:t>
      </w:r>
      <w:bookmarkEnd w:id="110"/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anesthesia</w:t>
      </w:r>
      <w:r w:rsidR="00C00753" w:rsidRPr="005E1A57">
        <w:rPr>
          <w:sz w:val="22"/>
          <w:szCs w:val="22"/>
        </w:rPr>
        <w:t>s</w:t>
      </w:r>
      <w:r w:rsidR="00092DE6" w:rsidRPr="005E1A57">
        <w:rPr>
          <w:sz w:val="22"/>
          <w:szCs w:val="22"/>
        </w:rPr>
        <w:t xml:space="preserve"> –  A</w:t>
      </w:r>
      <w:r w:rsidRPr="005E1A57">
        <w:rPr>
          <w:sz w:val="22"/>
          <w:szCs w:val="22"/>
        </w:rPr>
        <w:t>nesthesia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code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5E1A57" w:rsidRDefault="00B251E7" w:rsidP="00B251E7">
      <w:pPr>
        <w:spacing w:after="0"/>
        <w:ind w:firstLine="0"/>
        <w:jc w:val="left"/>
        <w:rPr>
          <w:lang w:eastAsia="ar-SA"/>
        </w:rPr>
      </w:pPr>
    </w:p>
    <w:p w:rsidR="00910718" w:rsidRPr="005E1A57" w:rsidRDefault="00910718" w:rsidP="00B251E7">
      <w:pPr>
        <w:spacing w:after="0"/>
        <w:ind w:firstLine="0"/>
        <w:jc w:val="left"/>
        <w:rPr>
          <w:lang w:eastAsia="ar-SA"/>
        </w:rPr>
      </w:pPr>
    </w:p>
    <w:p w:rsidR="001549D3" w:rsidRPr="005E1A57" w:rsidRDefault="00997554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1" w:name="_Toc529624506"/>
      <w:r w:rsidRPr="005E1A57">
        <w:rPr>
          <w:rFonts w:ascii="Times New Roman" w:hAnsi="Times New Roman" w:cs="Times New Roman"/>
          <w:sz w:val="24"/>
          <w:szCs w:val="24"/>
        </w:rPr>
        <w:t>Типы цен</w:t>
      </w:r>
      <w:r w:rsidR="00027721" w:rsidRPr="005E1A57">
        <w:rPr>
          <w:rFonts w:ascii="Times New Roman" w:hAnsi="Times New Roman" w:cs="Times New Roman"/>
          <w:sz w:val="24"/>
          <w:szCs w:val="24"/>
        </w:rPr>
        <w:t xml:space="preserve"> (61)</w:t>
      </w:r>
      <w:bookmarkEnd w:id="111"/>
    </w:p>
    <w:p w:rsidR="00C7472D" w:rsidRPr="005E1A57" w:rsidRDefault="001549D3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C7472D" w:rsidRPr="005E1A57">
        <w:rPr>
          <w:sz w:val="22"/>
          <w:szCs w:val="22"/>
          <w:lang w:val="en-US"/>
        </w:rPr>
        <w:t xml:space="preserve"> </w:t>
      </w:r>
      <w:r w:rsidR="00497266" w:rsidRPr="005E1A57">
        <w:rPr>
          <w:sz w:val="22"/>
          <w:szCs w:val="22"/>
          <w:lang w:val="en-US"/>
        </w:rPr>
        <w:t xml:space="preserve">     </w:t>
      </w:r>
      <w:r w:rsidR="00C7472D" w:rsidRPr="005E1A57">
        <w:rPr>
          <w:sz w:val="22"/>
          <w:szCs w:val="22"/>
          <w:lang w:val="en-US"/>
        </w:rPr>
        <w:t>sum_types - sum_type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977"/>
        <w:gridCol w:w="2484"/>
        <w:gridCol w:w="850"/>
        <w:gridCol w:w="1897"/>
      </w:tblGrid>
      <w:tr w:rsidR="005E1A57" w:rsidRPr="005E1A57" w:rsidTr="008D7B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27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D7BEB">
        <w:trPr>
          <w:trHeight w:val="7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5E1A57" w:rsidRDefault="001549D3" w:rsidP="00197153">
      <w:pPr>
        <w:spacing w:after="0"/>
        <w:ind w:firstLine="0"/>
        <w:jc w:val="left"/>
        <w:rPr>
          <w:lang w:eastAsia="ar-SA"/>
        </w:rPr>
      </w:pPr>
    </w:p>
    <w:p w:rsidR="008D7BEB" w:rsidRPr="005E1A57" w:rsidRDefault="008D7BEB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2" w:name="_Toc529624507"/>
      <w:r w:rsidRPr="005E1A57">
        <w:rPr>
          <w:rFonts w:ascii="Times New Roman" w:hAnsi="Times New Roman" w:cs="Times New Roman"/>
          <w:sz w:val="24"/>
          <w:szCs w:val="24"/>
        </w:rPr>
        <w:t>Виды приема (66)</w:t>
      </w:r>
      <w:bookmarkEnd w:id="112"/>
    </w:p>
    <w:p w:rsidR="008D7BEB" w:rsidRPr="005E1A57" w:rsidRDefault="008D7BEB" w:rsidP="008D7B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VisitsTypes– VisitsType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118"/>
        <w:gridCol w:w="2410"/>
        <w:gridCol w:w="850"/>
        <w:gridCol w:w="1985"/>
      </w:tblGrid>
      <w:tr w:rsidR="005E1A57" w:rsidRPr="005E1A57" w:rsidTr="008D7BEB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14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символ</w:t>
            </w:r>
          </w:p>
        </w:tc>
      </w:tr>
      <w:tr w:rsidR="005E1A57" w:rsidRPr="005E1A57" w:rsidTr="008D7BEB">
        <w:trPr>
          <w:trHeight w:val="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D7BEB" w:rsidRPr="005E1A57" w:rsidRDefault="008D7BEB" w:rsidP="008D7BEB">
      <w:pPr>
        <w:pStyle w:val="af0"/>
        <w:spacing w:after="0" w:line="360" w:lineRule="auto"/>
        <w:ind w:left="792"/>
      </w:pPr>
    </w:p>
    <w:p w:rsidR="0018000D" w:rsidRPr="005E1A57" w:rsidRDefault="0018000D" w:rsidP="002E4A6B">
      <w:pPr>
        <w:jc w:val="center"/>
        <w:rPr>
          <w:b/>
          <w:lang w:val="en-US" w:eastAsia="ar-SA"/>
        </w:rPr>
      </w:pPr>
    </w:p>
    <w:p w:rsidR="00092DE6" w:rsidRPr="005E1A57" w:rsidRDefault="00092DE6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3" w:name="_Toc529624508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</w:t>
      </w:r>
      <w:r w:rsidR="0075006B" w:rsidRPr="005E1A57">
        <w:rPr>
          <w:rFonts w:ascii="Times New Roman" w:hAnsi="Times New Roman" w:cs="Times New Roman"/>
          <w:sz w:val="24"/>
          <w:szCs w:val="24"/>
        </w:rPr>
        <w:t>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3467B7" w:rsidRPr="005E1A57">
        <w:rPr>
          <w:rFonts w:ascii="Times New Roman" w:hAnsi="Times New Roman" w:cs="Times New Roman"/>
          <w:sz w:val="24"/>
          <w:szCs w:val="24"/>
        </w:rPr>
        <w:t>(за исключением ВМП)</w:t>
      </w:r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  <w:r w:rsidR="00B9199A" w:rsidRPr="005E1A57">
        <w:rPr>
          <w:rFonts w:ascii="Times New Roman" w:hAnsi="Times New Roman" w:cs="Times New Roman"/>
          <w:sz w:val="24"/>
          <w:szCs w:val="24"/>
        </w:rPr>
        <w:t>(67)</w:t>
      </w:r>
      <w:bookmarkEnd w:id="11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DE6" w:rsidRPr="005E1A57" w:rsidRDefault="00092DE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75006B" w:rsidRPr="005E1A57">
        <w:rPr>
          <w:sz w:val="22"/>
          <w:szCs w:val="22"/>
        </w:rPr>
        <w:t xml:space="preserve">MedWorks </w:t>
      </w:r>
      <w:r w:rsidRPr="005E1A57">
        <w:rPr>
          <w:sz w:val="22"/>
          <w:szCs w:val="22"/>
        </w:rPr>
        <w:t xml:space="preserve">- </w:t>
      </w:r>
      <w:r w:rsidR="0075006B" w:rsidRPr="005E1A57">
        <w:rPr>
          <w:sz w:val="22"/>
          <w:szCs w:val="22"/>
        </w:rPr>
        <w:t>MedWork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92DE6" w:rsidRPr="005E1A57" w:rsidRDefault="00092DE6" w:rsidP="002E4A6B">
      <w:pPr>
        <w:jc w:val="center"/>
        <w:rPr>
          <w:b/>
          <w:lang w:val="en-US" w:eastAsia="ar-SA"/>
        </w:rPr>
      </w:pPr>
    </w:p>
    <w:p w:rsidR="003467B7" w:rsidRPr="005E1A57" w:rsidRDefault="003467B7" w:rsidP="002E4A6B">
      <w:pPr>
        <w:jc w:val="center"/>
        <w:rPr>
          <w:b/>
          <w:lang w:val="en-US" w:eastAsia="ar-SA"/>
        </w:rPr>
      </w:pPr>
    </w:p>
    <w:p w:rsidR="003467B7" w:rsidRPr="005E1A57" w:rsidRDefault="003467B7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4" w:name="_Toc529624509"/>
      <w:r w:rsidRPr="005E1A57">
        <w:rPr>
          <w:rFonts w:ascii="Times New Roman" w:hAnsi="Times New Roman" w:cs="Times New Roman"/>
          <w:sz w:val="24"/>
          <w:szCs w:val="24"/>
        </w:rPr>
        <w:lastRenderedPageBreak/>
        <w:t>Профили койки (V020)  (94)</w:t>
      </w:r>
      <w:bookmarkEnd w:id="114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67B7" w:rsidRPr="005E1A57" w:rsidRDefault="003467B7" w:rsidP="003467B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Prof_H - Prof_H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467B7" w:rsidRPr="005E1A57" w:rsidRDefault="003467B7" w:rsidP="003467B7">
      <w:pPr>
        <w:jc w:val="center"/>
        <w:rPr>
          <w:b/>
          <w:lang w:eastAsia="ar-SA"/>
        </w:rPr>
      </w:pPr>
    </w:p>
    <w:p w:rsidR="003467B7" w:rsidRPr="005E1A57" w:rsidRDefault="003467B7" w:rsidP="002E4A6B">
      <w:pPr>
        <w:jc w:val="center"/>
        <w:rPr>
          <w:b/>
          <w:lang w:val="en-US" w:eastAsia="ar-SA"/>
        </w:rPr>
      </w:pPr>
    </w:p>
    <w:p w:rsidR="00910718" w:rsidRPr="005E1A57" w:rsidRDefault="00910718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5" w:name="_Toc529624510"/>
      <w:r w:rsidRPr="005E1A57">
        <w:rPr>
          <w:rFonts w:ascii="Times New Roman" w:hAnsi="Times New Roman" w:cs="Times New Roman"/>
          <w:sz w:val="24"/>
          <w:szCs w:val="24"/>
        </w:rPr>
        <w:t>.Профили медицинской помощи для ВМП (89)</w:t>
      </w:r>
      <w:bookmarkEnd w:id="115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718" w:rsidRPr="005E1A57" w:rsidRDefault="00910718" w:rsidP="0091071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0A4AC4" w:rsidRPr="005E1A57">
        <w:rPr>
          <w:sz w:val="22"/>
          <w:szCs w:val="22"/>
        </w:rPr>
        <w:t>MedWork</w:t>
      </w:r>
      <w:r w:rsidR="000A4AC4" w:rsidRPr="005E1A57">
        <w:rPr>
          <w:sz w:val="22"/>
          <w:szCs w:val="22"/>
          <w:lang w:val="en-US"/>
        </w:rPr>
        <w:t>s</w:t>
      </w:r>
      <w:r w:rsidR="000A4AC4" w:rsidRPr="005E1A57">
        <w:rPr>
          <w:sz w:val="22"/>
          <w:szCs w:val="22"/>
        </w:rPr>
        <w:t>_vmp</w:t>
      </w:r>
      <w:r w:rsidRPr="005E1A57">
        <w:rPr>
          <w:sz w:val="22"/>
          <w:szCs w:val="22"/>
        </w:rPr>
        <w:t xml:space="preserve"> - </w:t>
      </w:r>
      <w:r w:rsidR="000A4AC4" w:rsidRPr="005E1A57">
        <w:rPr>
          <w:sz w:val="22"/>
          <w:szCs w:val="22"/>
        </w:rPr>
        <w:t>MedWork_vmp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910718" w:rsidRPr="005E1A57" w:rsidRDefault="00910718" w:rsidP="002E4A6B">
      <w:pPr>
        <w:jc w:val="center"/>
        <w:rPr>
          <w:b/>
          <w:lang w:val="en-US" w:eastAsia="ar-SA"/>
        </w:rPr>
      </w:pPr>
    </w:p>
    <w:p w:rsidR="00E2373C" w:rsidRPr="005E1A57" w:rsidRDefault="00E2373C" w:rsidP="002E4A6B">
      <w:pPr>
        <w:jc w:val="center"/>
        <w:rPr>
          <w:b/>
          <w:lang w:val="en-US" w:eastAsia="ar-SA"/>
        </w:rPr>
      </w:pPr>
    </w:p>
    <w:p w:rsidR="000A4AC4" w:rsidRPr="005E1A57" w:rsidRDefault="000A4AC4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6" w:name="_Toc529624511"/>
      <w:r w:rsidRPr="005E1A57">
        <w:rPr>
          <w:rFonts w:ascii="Times New Roman" w:hAnsi="Times New Roman" w:cs="Times New Roman"/>
          <w:sz w:val="24"/>
          <w:szCs w:val="24"/>
        </w:rPr>
        <w:t>.</w:t>
      </w:r>
      <w:r w:rsidR="00E2373C" w:rsidRPr="005E1A57">
        <w:rPr>
          <w:rFonts w:ascii="Times New Roman" w:hAnsi="Times New Roman" w:cs="Times New Roman"/>
          <w:sz w:val="24"/>
          <w:szCs w:val="24"/>
        </w:rPr>
        <w:t xml:space="preserve"> Модель пациента для ВМП</w:t>
      </w:r>
      <w:r w:rsidRPr="005E1A57">
        <w:rPr>
          <w:rFonts w:ascii="Times New Roman" w:hAnsi="Times New Roman" w:cs="Times New Roman"/>
          <w:sz w:val="24"/>
          <w:szCs w:val="24"/>
        </w:rPr>
        <w:t xml:space="preserve"> (9</w:t>
      </w:r>
      <w:r w:rsidR="00E2373C" w:rsidRPr="005E1A57">
        <w:rPr>
          <w:rFonts w:ascii="Times New Roman" w:hAnsi="Times New Roman" w:cs="Times New Roman"/>
          <w:sz w:val="24"/>
          <w:szCs w:val="24"/>
        </w:rPr>
        <w:t>0</w:t>
      </w:r>
      <w:r w:rsidRPr="005E1A57">
        <w:rPr>
          <w:rFonts w:ascii="Times New Roman" w:hAnsi="Times New Roman" w:cs="Times New Roman"/>
          <w:sz w:val="24"/>
          <w:szCs w:val="24"/>
        </w:rPr>
        <w:t>)</w:t>
      </w:r>
      <w:bookmarkEnd w:id="116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AC4" w:rsidRPr="005E1A57" w:rsidRDefault="000A4AC4" w:rsidP="000A4AC4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</w:t>
      </w:r>
      <w:r w:rsidR="00E2373C" w:rsidRPr="005E1A57">
        <w:rPr>
          <w:sz w:val="22"/>
          <w:szCs w:val="22"/>
          <w:lang w:val="en-US"/>
        </w:rPr>
        <w:t>vmp_pat_model</w:t>
      </w:r>
      <w:r w:rsidRPr="005E1A57">
        <w:rPr>
          <w:sz w:val="22"/>
          <w:szCs w:val="22"/>
          <w:lang w:val="en-US"/>
        </w:rPr>
        <w:t xml:space="preserve">- </w:t>
      </w:r>
      <w:r w:rsidR="00E2373C" w:rsidRPr="005E1A57">
        <w:rPr>
          <w:sz w:val="22"/>
          <w:szCs w:val="22"/>
          <w:lang w:val="en-US"/>
        </w:rPr>
        <w:t>vmp_pat_model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IDMPAC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MPACNAME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3467B7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A4AC4" w:rsidRPr="005E1A57" w:rsidRDefault="000A4AC4" w:rsidP="002E4A6B">
      <w:pPr>
        <w:jc w:val="center"/>
        <w:rPr>
          <w:b/>
          <w:lang w:val="en-US" w:eastAsia="ar-SA"/>
        </w:rPr>
      </w:pPr>
    </w:p>
    <w:p w:rsidR="00520F50" w:rsidRPr="005E1A57" w:rsidRDefault="00520F50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7" w:name="_Toc529624512"/>
      <w:r w:rsidRPr="005E1A57">
        <w:rPr>
          <w:rFonts w:ascii="Times New Roman" w:hAnsi="Times New Roman" w:cs="Times New Roman"/>
          <w:sz w:val="24"/>
          <w:szCs w:val="24"/>
        </w:rPr>
        <w:t>Справочник льгот</w:t>
      </w:r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(69)</w:t>
      </w:r>
      <w:bookmarkEnd w:id="117"/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20F50" w:rsidRPr="005E1A57" w:rsidRDefault="00520F50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Privelege_codes - </w:t>
      </w:r>
      <w:r w:rsidR="00303DAD" w:rsidRPr="005E1A57">
        <w:rPr>
          <w:sz w:val="22"/>
          <w:szCs w:val="22"/>
          <w:lang w:val="en-US"/>
        </w:rPr>
        <w:t>Privelege_code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5E1A57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5E1A57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5E1A57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5E1A57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5E1A57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5E1A57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5E1A57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5E1A57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5E1A57" w:rsidRDefault="00D20309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5E1A57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5E1A57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5E1A57" w:rsidRDefault="00520F50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5E1A57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5E1A57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5E1A57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520F50" w:rsidRPr="005E1A57" w:rsidRDefault="00520F50" w:rsidP="002E4A6B">
      <w:pPr>
        <w:jc w:val="center"/>
        <w:rPr>
          <w:b/>
          <w:lang w:val="en-US" w:eastAsia="ar-SA"/>
        </w:rPr>
      </w:pPr>
    </w:p>
    <w:p w:rsidR="008820FA" w:rsidRPr="005E1A57" w:rsidRDefault="008820FA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8" w:name="_Toc529624513"/>
      <w:r w:rsidRPr="005E1A57">
        <w:rPr>
          <w:rFonts w:ascii="Times New Roman" w:hAnsi="Times New Roman" w:cs="Times New Roman"/>
          <w:sz w:val="24"/>
          <w:szCs w:val="24"/>
        </w:rPr>
        <w:lastRenderedPageBreak/>
        <w:t xml:space="preserve">Справочник 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видов </w:t>
      </w:r>
      <w:r w:rsidRPr="005E1A57">
        <w:rPr>
          <w:rFonts w:ascii="Times New Roman" w:hAnsi="Times New Roman" w:cs="Times New Roman"/>
          <w:sz w:val="24"/>
          <w:szCs w:val="24"/>
        </w:rPr>
        <w:t>ВМП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 (</w:t>
      </w:r>
      <w:r w:rsidR="00B9199A" w:rsidRPr="005E1A57">
        <w:rPr>
          <w:rFonts w:ascii="Times New Roman" w:hAnsi="Times New Roman" w:cs="Times New Roman"/>
          <w:sz w:val="24"/>
          <w:szCs w:val="24"/>
        </w:rPr>
        <w:t>70)</w:t>
      </w:r>
      <w:bookmarkEnd w:id="118"/>
    </w:p>
    <w:p w:rsidR="008820FA" w:rsidRPr="005E1A57" w:rsidRDefault="008820F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Vmp_kinds</w:t>
      </w:r>
      <w:r w:rsidR="0096244E" w:rsidRPr="005E1A57">
        <w:rPr>
          <w:sz w:val="22"/>
          <w:szCs w:val="22"/>
        </w:rPr>
        <w:t xml:space="preserve"> –</w:t>
      </w:r>
      <w:r w:rsidRPr="005E1A57">
        <w:rPr>
          <w:sz w:val="22"/>
          <w:szCs w:val="22"/>
        </w:rPr>
        <w:t xml:space="preserve"> Vmp_kind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profile_code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  <w:r w:rsidR="00E0077A" w:rsidRPr="005E1A57">
              <w:rPr>
                <w:sz w:val="22"/>
                <w:szCs w:val="22"/>
              </w:rPr>
              <w:t xml:space="preserve"> профиля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group_code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E007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 группы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12 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27721" w:rsidRPr="005E1A57" w:rsidRDefault="00027721" w:rsidP="002E4A6B">
      <w:pPr>
        <w:jc w:val="center"/>
        <w:rPr>
          <w:b/>
          <w:lang w:val="en-US" w:eastAsia="ar-SA"/>
        </w:rPr>
      </w:pPr>
    </w:p>
    <w:p w:rsidR="00FF57D6" w:rsidRPr="005E1A57" w:rsidRDefault="00FF57D6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9" w:name="_Toc529624514"/>
      <w:r w:rsidRPr="005E1A57">
        <w:rPr>
          <w:rFonts w:ascii="Times New Roman" w:hAnsi="Times New Roman" w:cs="Times New Roman"/>
          <w:sz w:val="24"/>
          <w:szCs w:val="24"/>
        </w:rPr>
        <w:t>Справочник метод</w:t>
      </w:r>
      <w:r w:rsidR="00E0077A" w:rsidRPr="005E1A57">
        <w:rPr>
          <w:rFonts w:ascii="Times New Roman" w:hAnsi="Times New Roman" w:cs="Times New Roman"/>
          <w:sz w:val="24"/>
          <w:szCs w:val="24"/>
        </w:rPr>
        <w:t>ов</w:t>
      </w:r>
      <w:r w:rsidRPr="005E1A57">
        <w:rPr>
          <w:rFonts w:ascii="Times New Roman" w:hAnsi="Times New Roman" w:cs="Times New Roman"/>
          <w:sz w:val="24"/>
          <w:szCs w:val="24"/>
        </w:rPr>
        <w:t xml:space="preserve"> ВМП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(7</w:t>
      </w:r>
      <w:r w:rsidR="00942D1E" w:rsidRPr="005E1A57">
        <w:rPr>
          <w:rFonts w:ascii="Times New Roman" w:hAnsi="Times New Roman" w:cs="Times New Roman"/>
          <w:sz w:val="24"/>
          <w:szCs w:val="24"/>
        </w:rPr>
        <w:t>0</w:t>
      </w:r>
      <w:r w:rsidR="002D7111" w:rsidRPr="005E1A57">
        <w:rPr>
          <w:rFonts w:ascii="Times New Roman" w:hAnsi="Times New Roman" w:cs="Times New Roman"/>
          <w:sz w:val="24"/>
          <w:szCs w:val="24"/>
        </w:rPr>
        <w:t>)</w:t>
      </w:r>
      <w:bookmarkEnd w:id="119"/>
    </w:p>
    <w:p w:rsidR="00FF57D6" w:rsidRPr="005E1A57" w:rsidRDefault="00FF57D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Vmp_</w:t>
      </w:r>
      <w:r w:rsidR="00E0077A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metods – Vmp_metod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E0077A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E007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  <w:r w:rsidR="00E0077A" w:rsidRPr="005E1A57">
              <w:rPr>
                <w:sz w:val="22"/>
                <w:szCs w:val="22"/>
              </w:rPr>
              <w:t>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2D7111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  <w:r w:rsidR="00573EFC" w:rsidRPr="005E1A57">
              <w:rPr>
                <w:sz w:val="22"/>
                <w:szCs w:val="22"/>
              </w:rPr>
              <w:t>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2000</w:t>
            </w:r>
            <w:r w:rsidR="002D7111" w:rsidRPr="005E1A57">
              <w:rPr>
                <w:sz w:val="22"/>
                <w:szCs w:val="22"/>
                <w:lang w:val="en-US" w:eastAsia="ar-SA"/>
              </w:rPr>
              <w:t xml:space="preserve"> </w:t>
            </w:r>
            <w:r w:rsidR="002D7111"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diagnoses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Перечень диагнозов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Pr="005E1A57" w:rsidRDefault="00573EFC" w:rsidP="00573EFC">
            <w:pPr>
              <w:pStyle w:val="afd"/>
              <w:keepLines/>
              <w:spacing w:line="360" w:lineRule="auto"/>
              <w:rPr>
                <w:sz w:val="20"/>
                <w:szCs w:val="20"/>
                <w:lang w:eastAsia="ar-SA"/>
              </w:rPr>
            </w:pPr>
            <w:r w:rsidRPr="005E1A57">
              <w:rPr>
                <w:sz w:val="20"/>
                <w:szCs w:val="20"/>
                <w:lang w:eastAsia="ar-SA"/>
              </w:rPr>
              <w:t>До 1000 символов</w:t>
            </w:r>
            <w:r w:rsidR="00942D1E" w:rsidRPr="005E1A57">
              <w:rPr>
                <w:sz w:val="20"/>
                <w:szCs w:val="20"/>
                <w:lang w:eastAsia="ar-SA"/>
              </w:rPr>
              <w:t>.</w:t>
            </w:r>
          </w:p>
          <w:p w:rsidR="00942D1E" w:rsidRPr="005E1A57" w:rsidRDefault="00942D1E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0"/>
                <w:szCs w:val="20"/>
                <w:lang w:eastAsia="ar-SA"/>
              </w:rPr>
              <w:t>Если указанный диагноз не содержит подгруппы, при выставлении персонального счета могут быть использованы все подгруппы данного диагноза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vmp_kind_code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Pr="005E1A57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IDMPAC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модели пациента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Pr="005E1A57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F57D6" w:rsidRPr="005E1A57" w:rsidRDefault="00FF57D6" w:rsidP="00FF57D6">
      <w:pPr>
        <w:jc w:val="center"/>
        <w:rPr>
          <w:b/>
          <w:lang w:val="en-US" w:eastAsia="ar-SA"/>
        </w:rPr>
      </w:pPr>
    </w:p>
    <w:p w:rsidR="00FF57D6" w:rsidRPr="005E1A57" w:rsidRDefault="00FF57D6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0" w:name="_Toc529624515"/>
      <w:r w:rsidRPr="005E1A57">
        <w:rPr>
          <w:rFonts w:ascii="Times New Roman" w:hAnsi="Times New Roman" w:cs="Times New Roman"/>
          <w:sz w:val="24"/>
          <w:szCs w:val="24"/>
        </w:rPr>
        <w:t>Справочник видов пробирок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(72)</w:t>
      </w:r>
      <w:bookmarkEnd w:id="120"/>
    </w:p>
    <w:p w:rsidR="00FF57D6" w:rsidRPr="005E1A57" w:rsidRDefault="00FF57D6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Tube_types – Tube_type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Код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>
      <w:pPr>
        <w:spacing w:after="0"/>
        <w:ind w:firstLine="0"/>
        <w:jc w:val="left"/>
        <w:rPr>
          <w:b/>
          <w:lang w:eastAsia="ar-SA"/>
        </w:rPr>
      </w:pPr>
    </w:p>
    <w:p w:rsidR="004D5B2D" w:rsidRPr="005E1A57" w:rsidRDefault="004D5B2D">
      <w:pPr>
        <w:spacing w:after="0"/>
        <w:ind w:firstLine="0"/>
        <w:jc w:val="left"/>
        <w:rPr>
          <w:b/>
          <w:lang w:eastAsia="ar-SA"/>
        </w:rPr>
      </w:pPr>
    </w:p>
    <w:p w:rsidR="00180506" w:rsidRPr="005E1A57" w:rsidRDefault="00180506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1" w:name="_Toc529624516"/>
      <w:r w:rsidRPr="005E1A57">
        <w:rPr>
          <w:rFonts w:ascii="Times New Roman" w:hAnsi="Times New Roman" w:cs="Times New Roman"/>
          <w:sz w:val="24"/>
          <w:szCs w:val="24"/>
        </w:rPr>
        <w:t>Справочник разновидностей приема (73)</w:t>
      </w:r>
      <w:bookmarkEnd w:id="121"/>
    </w:p>
    <w:p w:rsidR="00180506" w:rsidRPr="005E1A57" w:rsidRDefault="00180506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Reception_types- Reception_type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35A53" w:rsidRPr="005E1A57" w:rsidRDefault="00835A53" w:rsidP="00942D1E">
      <w:pPr>
        <w:spacing w:after="0"/>
        <w:ind w:firstLine="0"/>
        <w:jc w:val="left"/>
        <w:rPr>
          <w:b/>
          <w:bCs/>
          <w:lang w:eastAsia="ar-SA"/>
        </w:rPr>
      </w:pPr>
    </w:p>
    <w:p w:rsidR="0018234F" w:rsidRPr="005E1A57" w:rsidRDefault="0018234F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2" w:name="_Toc529624517"/>
      <w:r w:rsidRPr="005E1A57">
        <w:rPr>
          <w:rFonts w:ascii="Times New Roman" w:hAnsi="Times New Roman" w:cs="Times New Roman"/>
          <w:sz w:val="24"/>
          <w:szCs w:val="24"/>
        </w:rPr>
        <w:t>Справочник родственных специальностей (74)</w:t>
      </w:r>
      <w:bookmarkEnd w:id="122"/>
    </w:p>
    <w:p w:rsidR="0018234F" w:rsidRPr="005E1A57" w:rsidRDefault="0018234F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>Атрибуты элемента        Related_spec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5E1A57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5E1A57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5E1A57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5E1A57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5E1A57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 специальности</w:t>
            </w:r>
            <w:r w:rsidRPr="005E1A57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5E1A57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5E1A57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5E1A57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5E1A57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5E1A57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5E1A57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8234F" w:rsidRPr="005E1A57" w:rsidRDefault="0018234F" w:rsidP="00E463C0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3" w:name="_Toc529624518"/>
      <w:r w:rsidRPr="005E1A57">
        <w:rPr>
          <w:rFonts w:ascii="Times New Roman" w:hAnsi="Times New Roman" w:cs="Times New Roman"/>
          <w:sz w:val="24"/>
          <w:szCs w:val="24"/>
        </w:rPr>
        <w:t>Справочник условия оказания помощи (75)</w:t>
      </w:r>
      <w:bookmarkEnd w:id="123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Help_types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5E1A57" w:rsidRDefault="003853B4" w:rsidP="003853B4">
      <w:pPr>
        <w:jc w:val="center"/>
        <w:rPr>
          <w:b/>
          <w:lang w:eastAsia="ar-SA"/>
        </w:rPr>
      </w:pPr>
    </w:p>
    <w:p w:rsidR="00F853FA" w:rsidRPr="005E1A57" w:rsidRDefault="00F853FA" w:rsidP="00F853FA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4" w:name="_Toc529624519"/>
      <w:r w:rsidRPr="005E1A57">
        <w:rPr>
          <w:rFonts w:ascii="Times New Roman" w:hAnsi="Times New Roman" w:cs="Times New Roman"/>
          <w:sz w:val="24"/>
          <w:szCs w:val="24"/>
        </w:rPr>
        <w:t>Справочник видов медицинской помощи (76)</w:t>
      </w:r>
      <w:bookmarkEnd w:id="124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Aiding_type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4F5AD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1D5A3E" w:rsidRPr="005E1A57" w:rsidRDefault="001D5A3E" w:rsidP="002E4A6B">
      <w:pPr>
        <w:jc w:val="center"/>
        <w:rPr>
          <w:b/>
          <w:lang w:eastAsia="ar-SA"/>
        </w:rPr>
      </w:pPr>
    </w:p>
    <w:p w:rsidR="003853B4" w:rsidRPr="005E1A57" w:rsidRDefault="003853B4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5" w:name="_Toc529624520"/>
      <w:r w:rsidRPr="005E1A57">
        <w:rPr>
          <w:rFonts w:ascii="Times New Roman" w:hAnsi="Times New Roman" w:cs="Times New Roman"/>
          <w:sz w:val="24"/>
          <w:szCs w:val="24"/>
        </w:rPr>
        <w:t>Справочник поверхностей зубов (77)</w:t>
      </w:r>
      <w:bookmarkEnd w:id="125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P_tooths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4F5ADA" w:rsidRPr="005E1A57">
              <w:rPr>
                <w:sz w:val="22"/>
                <w:szCs w:val="22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3173CE" w:rsidRPr="005E1A57" w:rsidRDefault="003173CE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6" w:name="_Toc529624521"/>
      <w:r w:rsidRPr="005E1A57">
        <w:rPr>
          <w:rFonts w:ascii="Times New Roman" w:hAnsi="Times New Roman" w:cs="Times New Roman"/>
          <w:sz w:val="24"/>
          <w:szCs w:val="24"/>
        </w:rPr>
        <w:t>Зубная формула (78)</w:t>
      </w:r>
      <w:bookmarkEnd w:id="126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N_tooths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277A7C" w:rsidP="003173CE">
      <w:pPr>
        <w:jc w:val="center"/>
        <w:rPr>
          <w:b/>
          <w:lang w:eastAsia="ar-SA"/>
        </w:rPr>
      </w:pPr>
      <w:r w:rsidRPr="005E1A57">
        <w:rPr>
          <w:b/>
          <w:lang w:eastAsia="ar-SA"/>
        </w:rPr>
        <w:tab/>
      </w:r>
      <w:r w:rsidRPr="005E1A57">
        <w:rPr>
          <w:b/>
          <w:lang w:eastAsia="ar-SA"/>
        </w:rPr>
        <w:tab/>
      </w:r>
    </w:p>
    <w:p w:rsidR="003173CE" w:rsidRPr="005E1A57" w:rsidRDefault="003173CE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7" w:name="_Toc529624522"/>
      <w:r w:rsidRPr="005E1A57">
        <w:rPr>
          <w:rFonts w:ascii="Times New Roman" w:hAnsi="Times New Roman" w:cs="Times New Roman"/>
          <w:sz w:val="24"/>
          <w:szCs w:val="24"/>
        </w:rPr>
        <w:t>Расходные материалы (79)</w:t>
      </w:r>
      <w:bookmarkEnd w:id="127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consumables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3173CE" w:rsidP="003173CE">
      <w:pPr>
        <w:jc w:val="center"/>
        <w:rPr>
          <w:b/>
          <w:lang w:val="en-US" w:eastAsia="ar-SA"/>
        </w:rPr>
      </w:pPr>
    </w:p>
    <w:p w:rsidR="00433E4C" w:rsidRPr="005E1A57" w:rsidRDefault="00433E4C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8" w:name="_Toc529624523"/>
      <w:r w:rsidRPr="005E1A57">
        <w:rPr>
          <w:rFonts w:ascii="Times New Roman" w:hAnsi="Times New Roman" w:cs="Times New Roman"/>
          <w:sz w:val="24"/>
          <w:szCs w:val="24"/>
        </w:rPr>
        <w:t>Виды абортов (85)</w:t>
      </w:r>
      <w:bookmarkEnd w:id="128"/>
    </w:p>
    <w:p w:rsidR="00433E4C" w:rsidRPr="005E1A57" w:rsidRDefault="00433E4C" w:rsidP="00433E4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abortion_type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416B2" w:rsidRPr="005E1A57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231248" w:rsidRPr="005E1A57" w:rsidRDefault="00231248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9" w:name="_Toc529624524"/>
      <w:r w:rsidRPr="005E1A57">
        <w:rPr>
          <w:rFonts w:ascii="Times New Roman" w:hAnsi="Times New Roman" w:cs="Times New Roman"/>
          <w:sz w:val="24"/>
          <w:szCs w:val="24"/>
        </w:rPr>
        <w:t>Формы оказания медицинской помощи (86)</w:t>
      </w:r>
      <w:bookmarkEnd w:id="129"/>
    </w:p>
    <w:p w:rsidR="00231248" w:rsidRPr="005E1A57" w:rsidRDefault="00231248" w:rsidP="00231248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vg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72"/>
        <w:gridCol w:w="2668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label_day_hospital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Использование в </w:t>
            </w:r>
            <w:r w:rsidR="0072598F" w:rsidRPr="005E1A57">
              <w:rPr>
                <w:sz w:val="22"/>
                <w:szCs w:val="22"/>
              </w:rPr>
              <w:t xml:space="preserve">дневном </w:t>
            </w:r>
            <w:r w:rsidRPr="005E1A57">
              <w:rPr>
                <w:sz w:val="22"/>
                <w:szCs w:val="22"/>
              </w:rPr>
              <w:t>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label_smp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</w:tbl>
    <w:p w:rsidR="009416B2" w:rsidRPr="005E1A57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1A16AD" w:rsidRPr="005E1A57" w:rsidRDefault="001A16AD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0" w:name="_Toc529624525"/>
      <w:r w:rsidRPr="005E1A57">
        <w:rPr>
          <w:rFonts w:ascii="Times New Roman" w:hAnsi="Times New Roman" w:cs="Times New Roman"/>
          <w:sz w:val="24"/>
          <w:szCs w:val="24"/>
        </w:rPr>
        <w:t>Классификаторы  по онкологии N001 -N017</w:t>
      </w:r>
      <w:r w:rsidR="002D719E">
        <w:rPr>
          <w:rFonts w:ascii="Times New Roman" w:hAnsi="Times New Roman" w:cs="Times New Roman"/>
          <w:sz w:val="24"/>
          <w:szCs w:val="24"/>
        </w:rPr>
        <w:t xml:space="preserve">, </w:t>
      </w:r>
      <w:r w:rsidR="002D719E" w:rsidRPr="005E1A57">
        <w:rPr>
          <w:rFonts w:ascii="Times New Roman" w:hAnsi="Times New Roman" w:cs="Times New Roman"/>
          <w:sz w:val="24"/>
          <w:szCs w:val="24"/>
        </w:rPr>
        <w:t>N01</w:t>
      </w:r>
      <w:r w:rsidR="002D719E">
        <w:rPr>
          <w:rFonts w:ascii="Times New Roman" w:hAnsi="Times New Roman" w:cs="Times New Roman"/>
          <w:sz w:val="24"/>
          <w:szCs w:val="24"/>
        </w:rPr>
        <w:t xml:space="preserve">9 </w:t>
      </w:r>
      <w:r w:rsidRPr="005E1A57">
        <w:rPr>
          <w:rFonts w:ascii="Times New Roman" w:hAnsi="Times New Roman" w:cs="Times New Roman"/>
          <w:sz w:val="24"/>
          <w:szCs w:val="24"/>
        </w:rPr>
        <w:t xml:space="preserve"> (9</w:t>
      </w:r>
      <w:r w:rsidR="00DF65DB">
        <w:rPr>
          <w:rFonts w:ascii="Times New Roman" w:hAnsi="Times New Roman" w:cs="Times New Roman"/>
          <w:sz w:val="24"/>
          <w:szCs w:val="24"/>
        </w:rPr>
        <w:t>8</w:t>
      </w:r>
      <w:r w:rsidRPr="005E1A57">
        <w:rPr>
          <w:rFonts w:ascii="Times New Roman" w:hAnsi="Times New Roman" w:cs="Times New Roman"/>
          <w:sz w:val="24"/>
          <w:szCs w:val="24"/>
        </w:rPr>
        <w:t>)</w:t>
      </w:r>
      <w:bookmarkEnd w:id="130"/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001  Классификатор противопоказаний и отказов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ID_PrOt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PrOt_NAME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861105" w:rsidRPr="005E1A57">
              <w:rPr>
                <w:sz w:val="22"/>
                <w:szCs w:val="22"/>
              </w:rPr>
              <w:t xml:space="preserve"> противопоказания или отказа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ind w:firstLine="0"/>
        <w:rPr>
          <w:b/>
          <w:lang w:val="en-US" w:eastAsia="ar-SA"/>
        </w:rPr>
      </w:pPr>
    </w:p>
    <w:p w:rsidR="009416B2" w:rsidRPr="005E1A57" w:rsidRDefault="009416B2" w:rsidP="001A16AD">
      <w:pPr>
        <w:ind w:firstLine="0"/>
        <w:rPr>
          <w:sz w:val="22"/>
          <w:szCs w:val="22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002  Классификатор стадий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ID_St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DS_St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KOD_St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Стадия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ind w:firstLine="0"/>
        <w:rPr>
          <w:b/>
          <w:lang w:val="en-US" w:eastAsia="ar-SA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003  Классификатор Tumor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Обозначение </w:t>
            </w:r>
            <w:r w:rsidRPr="005E1A57">
              <w:rPr>
                <w:sz w:val="22"/>
                <w:szCs w:val="22"/>
                <w:lang w:val="en-US"/>
              </w:rPr>
              <w:t xml:space="preserve">T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T_NAME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Расшифровка </w:t>
            </w:r>
            <w:r w:rsidRPr="005E1A57">
              <w:rPr>
                <w:sz w:val="22"/>
                <w:szCs w:val="22"/>
                <w:lang w:val="en-US"/>
              </w:rPr>
              <w:t xml:space="preserve">T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ind w:firstLine="0"/>
        <w:rPr>
          <w:b/>
          <w:lang w:eastAsia="ar-SA"/>
        </w:rPr>
      </w:pPr>
    </w:p>
    <w:p w:rsidR="001A16AD" w:rsidRPr="005E1A57" w:rsidRDefault="001A16AD" w:rsidP="001A16AD">
      <w:pPr>
        <w:ind w:firstLine="0"/>
        <w:rPr>
          <w:b/>
          <w:lang w:eastAsia="ar-SA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004  Классификатор Nodus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Обозначение </w:t>
            </w:r>
            <w:r w:rsidRPr="005E1A57">
              <w:rPr>
                <w:sz w:val="22"/>
                <w:szCs w:val="22"/>
                <w:lang w:val="en-US"/>
              </w:rPr>
              <w:t xml:space="preserve">N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N_NAME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Расшифровка </w:t>
            </w:r>
            <w:r w:rsidRPr="005E1A57">
              <w:rPr>
                <w:sz w:val="22"/>
                <w:szCs w:val="22"/>
                <w:lang w:val="en-US"/>
              </w:rPr>
              <w:t xml:space="preserve">N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rPr>
          <w:lang w:eastAsia="ar-SA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005  Классификатор </w:t>
      </w:r>
      <w:r w:rsidR="001D4CDD" w:rsidRPr="005E1A57">
        <w:rPr>
          <w:sz w:val="22"/>
          <w:szCs w:val="22"/>
        </w:rPr>
        <w:t>Metastasis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631D2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631D2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М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M_NAME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631D2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Расшифровка М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rPr>
          <w:lang w:eastAsia="ar-SA"/>
        </w:rPr>
      </w:pPr>
    </w:p>
    <w:p w:rsidR="0040023E" w:rsidRPr="005E1A57" w:rsidRDefault="0040023E" w:rsidP="004002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006  Справочник соответствия стадий TNM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631D2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631D2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ID_gr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631D2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631D2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DS_gr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631D2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ID_St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631D2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стадии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631D2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31D20" w:rsidRPr="005E1A57" w:rsidRDefault="00631D20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31D20" w:rsidRPr="005E1A57" w:rsidRDefault="00631D2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</w:t>
            </w:r>
            <w:r w:rsidRPr="005E1A57">
              <w:rPr>
                <w:sz w:val="22"/>
                <w:szCs w:val="22"/>
                <w:lang w:val="en-US"/>
              </w:rPr>
              <w:t>T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31D20" w:rsidRPr="005E1A57" w:rsidRDefault="00631D20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31D20" w:rsidRPr="005E1A57" w:rsidRDefault="00631D20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1D20" w:rsidRPr="005E1A57" w:rsidRDefault="00631D20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631D2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ID_N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631D20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Идентификатор 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631D2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631D2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</w:t>
            </w:r>
            <w:r w:rsidRPr="005E1A57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0023E" w:rsidRPr="005E1A57" w:rsidRDefault="0040023E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007  Классификатор гистологических признаков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4A1278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A1278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4A127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A1278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Mrf_NAME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4A1278" w:rsidRPr="005E1A57">
              <w:rPr>
                <w:sz w:val="22"/>
                <w:szCs w:val="22"/>
              </w:rPr>
              <w:t xml:space="preserve"> гистологического признака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008  . Классификатор результатов гистологических исследований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7B10C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7B10C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гистологического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R_M_NAME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результата гистологического исследования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009  .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соответствия гистологических признаков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C32631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C32631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ID_M_D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тистологического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F853FA" w:rsidRPr="005E1A57" w:rsidRDefault="00F853FA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010  .</w:t>
      </w:r>
      <w:r w:rsidRPr="005E1A57">
        <w:t xml:space="preserve"> </w:t>
      </w:r>
      <w:r w:rsidRPr="005E1A57">
        <w:rPr>
          <w:sz w:val="22"/>
          <w:szCs w:val="22"/>
        </w:rPr>
        <w:t xml:space="preserve"> . Классификатор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992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KOD_Igh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Igh_NAME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B02AE8" w:rsidRPr="005E1A57" w:rsidRDefault="00B02AE8" w:rsidP="00B02AE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011  .</w:t>
      </w:r>
      <w:r w:rsidRPr="005E1A57">
        <w:t xml:space="preserve"> </w:t>
      </w:r>
      <w:r w:rsidRPr="005E1A57">
        <w:rPr>
          <w:sz w:val="22"/>
          <w:szCs w:val="22"/>
        </w:rPr>
        <w:t xml:space="preserve">  Классификатор значений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992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FC1E5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R_I_NAME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02AE8" w:rsidRPr="005E1A57" w:rsidRDefault="00B02AE8" w:rsidP="009908D8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012  .</w:t>
      </w:r>
      <w:r w:rsidRPr="005E1A57">
        <w:t xml:space="preserve"> </w:t>
      </w:r>
      <w:r w:rsidRPr="005E1A57">
        <w:rPr>
          <w:sz w:val="22"/>
          <w:szCs w:val="22"/>
        </w:rPr>
        <w:t xml:space="preserve">  . Классификатор соответствия маркёров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992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ID_I_D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ED739B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013  .</w:t>
      </w:r>
      <w:r w:rsidRPr="005E1A57">
        <w:t xml:space="preserve"> </w:t>
      </w:r>
      <w:r w:rsidRPr="005E1A57">
        <w:rPr>
          <w:sz w:val="22"/>
          <w:szCs w:val="22"/>
        </w:rPr>
        <w:t xml:space="preserve">  . Классификатор видов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992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ID_TLech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TLech_NAME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014  .</w:t>
      </w:r>
      <w:r w:rsidRPr="005E1A57">
        <w:t xml:space="preserve"> </w:t>
      </w:r>
      <w:r w:rsidRPr="005E1A57">
        <w:rPr>
          <w:sz w:val="22"/>
          <w:szCs w:val="22"/>
        </w:rPr>
        <w:t xml:space="preserve">  . Классификатор типов хирургического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ID_THir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THir_NAME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015  .</w:t>
      </w:r>
      <w:r w:rsidRPr="005E1A57">
        <w:t xml:space="preserve"> </w:t>
      </w:r>
      <w:r w:rsidRPr="005E1A57">
        <w:rPr>
          <w:sz w:val="22"/>
          <w:szCs w:val="22"/>
        </w:rPr>
        <w:t xml:space="preserve">   Классификатор линий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016  .</w:t>
      </w:r>
      <w:r w:rsidRPr="005E1A57">
        <w:t xml:space="preserve"> </w:t>
      </w:r>
      <w:r w:rsidRPr="005E1A57">
        <w:rPr>
          <w:sz w:val="22"/>
          <w:szCs w:val="22"/>
        </w:rPr>
        <w:t xml:space="preserve">   Классификатор циклов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017  .</w:t>
      </w:r>
      <w:r w:rsidRPr="005E1A57">
        <w:t xml:space="preserve"> </w:t>
      </w:r>
      <w:r w:rsidRPr="005E1A57">
        <w:rPr>
          <w:sz w:val="22"/>
          <w:szCs w:val="22"/>
        </w:rPr>
        <w:t xml:space="preserve">   Классификатор типов лучевой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ID_TLuch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TLuch_NAME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Default="00ED739B" w:rsidP="001A16AD">
      <w:pPr>
        <w:rPr>
          <w:lang w:eastAsia="ar-SA"/>
        </w:rPr>
      </w:pPr>
    </w:p>
    <w:p w:rsidR="007177CE" w:rsidRDefault="007177CE" w:rsidP="008B3DF7">
      <w:pPr>
        <w:ind w:firstLine="0"/>
        <w:rPr>
          <w:sz w:val="22"/>
          <w:szCs w:val="22"/>
        </w:rPr>
      </w:pPr>
    </w:p>
    <w:p w:rsidR="007177CE" w:rsidRDefault="007177CE" w:rsidP="008B3DF7">
      <w:pPr>
        <w:ind w:firstLine="0"/>
        <w:rPr>
          <w:sz w:val="22"/>
          <w:szCs w:val="22"/>
        </w:rPr>
      </w:pPr>
    </w:p>
    <w:p w:rsidR="007177CE" w:rsidRDefault="007177CE" w:rsidP="008B3DF7">
      <w:pPr>
        <w:ind w:firstLine="0"/>
        <w:rPr>
          <w:sz w:val="22"/>
          <w:szCs w:val="22"/>
        </w:rPr>
      </w:pPr>
    </w:p>
    <w:p w:rsidR="008B3DF7" w:rsidRPr="005E1A57" w:rsidRDefault="008B3DF7" w:rsidP="008B3D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 xml:space="preserve">  .</w:t>
      </w:r>
      <w:r w:rsidRPr="005E1A57">
        <w:t xml:space="preserve"> </w:t>
      </w:r>
      <w:r w:rsidRPr="005E1A57">
        <w:rPr>
          <w:sz w:val="22"/>
          <w:szCs w:val="22"/>
        </w:rPr>
        <w:t xml:space="preserve">   </w:t>
      </w:r>
      <w:r w:rsidRPr="008B3DF7">
        <w:rPr>
          <w:sz w:val="22"/>
          <w:szCs w:val="22"/>
        </w:rPr>
        <w:t>Классификатор целей консилиума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8B3DF7" w:rsidRPr="005E1A57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8B3DF7" w:rsidRPr="005E1A57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F671A">
              <w:rPr>
                <w:sz w:val="22"/>
                <w:szCs w:val="22"/>
              </w:rPr>
              <w:t>ID_Cons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5E1A57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0F671A">
              <w:rPr>
                <w:sz w:val="22"/>
                <w:szCs w:val="22"/>
                <w:lang w:eastAsia="ar-SA"/>
              </w:rPr>
              <w:t>CONS_NAME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5E1A57" w:rsidRDefault="008B3DF7" w:rsidP="001A16AD">
      <w:pPr>
        <w:rPr>
          <w:lang w:eastAsia="ar-SA"/>
        </w:rPr>
      </w:pPr>
    </w:p>
    <w:p w:rsidR="00F853FA" w:rsidRPr="005E1A57" w:rsidRDefault="00F853FA" w:rsidP="001A16AD">
      <w:pPr>
        <w:rPr>
          <w:lang w:eastAsia="ar-SA"/>
        </w:rPr>
      </w:pPr>
    </w:p>
    <w:p w:rsidR="00067C39" w:rsidRPr="005E1A57" w:rsidRDefault="00E93EBA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1" w:name="_Toc529624526"/>
      <w:r w:rsidRPr="005E1A57">
        <w:rPr>
          <w:rFonts w:ascii="Times New Roman" w:hAnsi="Times New Roman" w:cs="Times New Roman"/>
          <w:sz w:val="24"/>
          <w:szCs w:val="24"/>
        </w:rPr>
        <w:t>Локализация отдаленных метастаз</w:t>
      </w:r>
      <w:r w:rsidR="00617CF4" w:rsidRPr="005E1A57">
        <w:rPr>
          <w:rFonts w:ascii="Times New Roman" w:hAnsi="Times New Roman" w:cs="Times New Roman"/>
          <w:sz w:val="24"/>
          <w:szCs w:val="24"/>
        </w:rPr>
        <w:t>.</w:t>
      </w:r>
      <w:r w:rsidRPr="005E1A57">
        <w:rPr>
          <w:rFonts w:ascii="Times New Roman" w:hAnsi="Times New Roman" w:cs="Times New Roman"/>
          <w:sz w:val="24"/>
          <w:szCs w:val="24"/>
        </w:rPr>
        <w:t xml:space="preserve"> (100</w:t>
      </w:r>
      <w:r w:rsidR="00067C39" w:rsidRPr="005E1A57">
        <w:rPr>
          <w:rFonts w:ascii="Times New Roman" w:hAnsi="Times New Roman" w:cs="Times New Roman"/>
          <w:sz w:val="24"/>
          <w:szCs w:val="24"/>
        </w:rPr>
        <w:t>)</w:t>
      </w:r>
      <w:bookmarkEnd w:id="131"/>
    </w:p>
    <w:p w:rsidR="00067C39" w:rsidRPr="005E1A57" w:rsidRDefault="00067C39" w:rsidP="00067C3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LocalizationMetastases - LocalizationMetastase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49317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Ограничения</w:t>
            </w:r>
          </w:p>
        </w:tc>
      </w:tr>
      <w:tr w:rsidR="005E1A57" w:rsidRPr="005E1A57" w:rsidTr="0049317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414E58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9317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67C39" w:rsidRPr="005E1A57" w:rsidRDefault="00067C39" w:rsidP="00067C39">
      <w:pPr>
        <w:ind w:firstLine="0"/>
        <w:rPr>
          <w:b/>
          <w:lang w:val="en-US" w:eastAsia="ar-SA"/>
        </w:rPr>
      </w:pPr>
    </w:p>
    <w:p w:rsidR="00193ADC" w:rsidRPr="005E1A57" w:rsidRDefault="00193ADC" w:rsidP="00F853FA">
      <w:pPr>
        <w:spacing w:after="0"/>
        <w:ind w:firstLine="0"/>
        <w:jc w:val="left"/>
        <w:rPr>
          <w:b/>
          <w:lang w:eastAsia="ar-SA"/>
        </w:rPr>
      </w:pPr>
    </w:p>
    <w:p w:rsidR="00FB0A91" w:rsidRPr="005E1A57" w:rsidRDefault="00E93EBA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2" w:name="_Toc529624527"/>
      <w:r w:rsidRPr="005E1A57">
        <w:rPr>
          <w:rFonts w:ascii="Times New Roman" w:hAnsi="Times New Roman" w:cs="Times New Roman"/>
          <w:sz w:val="24"/>
          <w:szCs w:val="24"/>
        </w:rPr>
        <w:t>Тип диагностического показателя</w:t>
      </w:r>
      <w:r w:rsidR="00FB0A91" w:rsidRPr="005E1A57">
        <w:rPr>
          <w:rFonts w:ascii="Times New Roman" w:hAnsi="Times New Roman" w:cs="Times New Roman"/>
          <w:sz w:val="24"/>
          <w:szCs w:val="24"/>
        </w:rPr>
        <w:t>. (</w:t>
      </w:r>
      <w:r w:rsidRPr="005E1A57">
        <w:rPr>
          <w:rFonts w:ascii="Times New Roman" w:hAnsi="Times New Roman" w:cs="Times New Roman"/>
          <w:sz w:val="24"/>
          <w:szCs w:val="24"/>
        </w:rPr>
        <w:t>101</w:t>
      </w:r>
      <w:r w:rsidR="00FB0A91" w:rsidRPr="005E1A57">
        <w:rPr>
          <w:rFonts w:ascii="Times New Roman" w:hAnsi="Times New Roman" w:cs="Times New Roman"/>
          <w:sz w:val="24"/>
          <w:szCs w:val="24"/>
        </w:rPr>
        <w:t>)</w:t>
      </w:r>
      <w:bookmarkEnd w:id="132"/>
    </w:p>
    <w:p w:rsidR="00FB0A91" w:rsidRPr="005E1A57" w:rsidRDefault="00FB0A91" w:rsidP="00FB0A91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TypeDiagnosticIndicators - TypeDiagnosticIndicator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835A53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67C39" w:rsidRPr="005E1A57" w:rsidRDefault="00067C39" w:rsidP="00EC1A4F">
      <w:pPr>
        <w:ind w:firstLine="0"/>
        <w:rPr>
          <w:b/>
          <w:lang w:eastAsia="ar-SA"/>
        </w:rPr>
      </w:pPr>
    </w:p>
    <w:p w:rsidR="00E93EBA" w:rsidRPr="005E1A57" w:rsidRDefault="00E93EBA" w:rsidP="00EC1A4F">
      <w:pPr>
        <w:ind w:firstLine="0"/>
        <w:rPr>
          <w:b/>
          <w:lang w:eastAsia="ar-SA"/>
        </w:rPr>
      </w:pPr>
    </w:p>
    <w:p w:rsidR="00E93EBA" w:rsidRPr="005E1A57" w:rsidRDefault="00414E58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3" w:name="_Toc529624528"/>
      <w:r w:rsidRPr="005E1A57">
        <w:rPr>
          <w:rFonts w:ascii="Times New Roman" w:hAnsi="Times New Roman" w:cs="Times New Roman"/>
          <w:sz w:val="24"/>
          <w:szCs w:val="24"/>
        </w:rPr>
        <w:t>Клиническая группа</w:t>
      </w:r>
      <w:r w:rsidR="00E93EBA" w:rsidRPr="005E1A57">
        <w:rPr>
          <w:rFonts w:ascii="Times New Roman" w:hAnsi="Times New Roman" w:cs="Times New Roman"/>
          <w:sz w:val="24"/>
          <w:szCs w:val="24"/>
        </w:rPr>
        <w:t>. (10</w:t>
      </w:r>
      <w:r w:rsidRPr="005E1A57">
        <w:rPr>
          <w:rFonts w:ascii="Times New Roman" w:hAnsi="Times New Roman" w:cs="Times New Roman"/>
          <w:sz w:val="24"/>
          <w:szCs w:val="24"/>
        </w:rPr>
        <w:t>2</w:t>
      </w:r>
      <w:r w:rsidR="00E93EBA" w:rsidRPr="005E1A57">
        <w:rPr>
          <w:rFonts w:ascii="Times New Roman" w:hAnsi="Times New Roman" w:cs="Times New Roman"/>
          <w:sz w:val="24"/>
          <w:szCs w:val="24"/>
        </w:rPr>
        <w:t>)</w:t>
      </w:r>
      <w:bookmarkEnd w:id="133"/>
    </w:p>
    <w:p w:rsidR="00E93EBA" w:rsidRPr="005E1A57" w:rsidRDefault="00E93EBA" w:rsidP="00E93EB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 xml:space="preserve">linicalGroups-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Default="00E93EBA" w:rsidP="00E93EBA">
      <w:pPr>
        <w:ind w:firstLine="0"/>
        <w:rPr>
          <w:b/>
          <w:lang w:eastAsia="ar-SA"/>
        </w:rPr>
      </w:pPr>
    </w:p>
    <w:p w:rsidR="007177CE" w:rsidRPr="005E1A57" w:rsidRDefault="007177CE" w:rsidP="00E93EBA">
      <w:pPr>
        <w:ind w:firstLine="0"/>
        <w:rPr>
          <w:b/>
          <w:lang w:eastAsia="ar-SA"/>
        </w:rPr>
      </w:pPr>
    </w:p>
    <w:p w:rsidR="00414E58" w:rsidRPr="005E1A57" w:rsidRDefault="00414E58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4" w:name="_Toc529624529"/>
      <w:r w:rsidRPr="005E1A57">
        <w:rPr>
          <w:rFonts w:ascii="Times New Roman" w:hAnsi="Times New Roman" w:cs="Times New Roman"/>
          <w:sz w:val="24"/>
          <w:szCs w:val="24"/>
        </w:rPr>
        <w:lastRenderedPageBreak/>
        <w:t>Группы здоровья. (103)</w:t>
      </w:r>
      <w:bookmarkEnd w:id="134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HealthGroups- HealthGroup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Pr="005E1A57" w:rsidRDefault="00E93EBA" w:rsidP="00EC1A4F">
      <w:pPr>
        <w:ind w:firstLine="0"/>
        <w:rPr>
          <w:b/>
          <w:lang w:eastAsia="ar-SA"/>
        </w:rPr>
      </w:pPr>
    </w:p>
    <w:p w:rsidR="0049027F" w:rsidRPr="005E1A57" w:rsidRDefault="0049027F" w:rsidP="00EC1A4F">
      <w:pPr>
        <w:ind w:firstLine="0"/>
        <w:rPr>
          <w:b/>
          <w:lang w:eastAsia="ar-SA"/>
        </w:rPr>
      </w:pPr>
    </w:p>
    <w:p w:rsidR="00414E58" w:rsidRPr="005E1A57" w:rsidRDefault="00414E58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5" w:name="_Toc529624530"/>
      <w:r w:rsidRPr="005E1A57">
        <w:rPr>
          <w:rFonts w:ascii="Times New Roman" w:hAnsi="Times New Roman" w:cs="Times New Roman"/>
          <w:sz w:val="24"/>
          <w:szCs w:val="24"/>
        </w:rPr>
        <w:t>Классификатор видов контроля (F006) (104)</w:t>
      </w:r>
      <w:bookmarkEnd w:id="135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TypeControl- TypeControl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14E58" w:rsidRPr="005E1A57" w:rsidRDefault="00414E58" w:rsidP="00EC1A4F">
      <w:pPr>
        <w:ind w:firstLine="0"/>
        <w:rPr>
          <w:b/>
          <w:lang w:eastAsia="ar-SA"/>
        </w:rPr>
      </w:pPr>
    </w:p>
    <w:p w:rsidR="009E04E4" w:rsidRPr="005E1A57" w:rsidRDefault="009E04E4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6" w:name="_Toc529624531"/>
      <w:r w:rsidRPr="005E1A57">
        <w:rPr>
          <w:rFonts w:ascii="Times New Roman" w:hAnsi="Times New Roman" w:cs="Times New Roman"/>
          <w:sz w:val="24"/>
          <w:szCs w:val="24"/>
        </w:rPr>
        <w:t>Методы онкологического диагностического исследования (105)</w:t>
      </w:r>
      <w:bookmarkEnd w:id="136"/>
    </w:p>
    <w:p w:rsidR="00D34B7F" w:rsidRPr="005E1A57" w:rsidRDefault="00D34B7F" w:rsidP="00D34B7F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OnkoDiagMetods- </w:t>
      </w:r>
      <w:r w:rsidR="009E04E4" w:rsidRPr="005E1A57">
        <w:rPr>
          <w:sz w:val="22"/>
          <w:szCs w:val="22"/>
        </w:rPr>
        <w:t>OnkoDiagMetod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DE6F8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E6F8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DE6F8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E04E4" w:rsidRPr="005E1A57" w:rsidRDefault="009E04E4" w:rsidP="00EC1A4F">
      <w:pPr>
        <w:ind w:firstLine="0"/>
        <w:rPr>
          <w:b/>
          <w:lang w:eastAsia="ar-SA"/>
        </w:rPr>
      </w:pPr>
    </w:p>
    <w:p w:rsidR="00D34B7F" w:rsidRPr="005E1A57" w:rsidRDefault="00D34B7F" w:rsidP="00193ADC">
      <w:pPr>
        <w:spacing w:after="0"/>
        <w:ind w:firstLine="0"/>
        <w:jc w:val="left"/>
        <w:rPr>
          <w:b/>
          <w:lang w:eastAsia="ar-SA"/>
        </w:rPr>
      </w:pPr>
    </w:p>
    <w:p w:rsidR="009E04E4" w:rsidRPr="005E1A57" w:rsidRDefault="009E04E4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7" w:name="_Toc529624532"/>
      <w:r w:rsidRPr="005E1A57">
        <w:rPr>
          <w:rFonts w:ascii="Times New Roman" w:hAnsi="Times New Roman" w:cs="Times New Roman"/>
          <w:sz w:val="24"/>
          <w:szCs w:val="24"/>
        </w:rPr>
        <w:t>Причины обращения в случае лечения онкологического заболевания (106)</w:t>
      </w:r>
      <w:bookmarkEnd w:id="137"/>
    </w:p>
    <w:p w:rsidR="009E04E4" w:rsidRPr="005E1A57" w:rsidRDefault="009E04E4" w:rsidP="009E04E4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OnkoTreatmentReasons- OnkoTreatmentReason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DE6F8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E6F8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DE6F8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E04E4" w:rsidRDefault="009E04E4" w:rsidP="009E04E4">
      <w:pPr>
        <w:ind w:firstLine="0"/>
        <w:rPr>
          <w:b/>
          <w:lang w:eastAsia="ar-SA"/>
        </w:rPr>
      </w:pPr>
    </w:p>
    <w:p w:rsidR="007177CE" w:rsidRDefault="007177CE" w:rsidP="009E04E4">
      <w:pPr>
        <w:ind w:firstLine="0"/>
        <w:rPr>
          <w:b/>
          <w:lang w:eastAsia="ar-SA"/>
        </w:rPr>
      </w:pPr>
    </w:p>
    <w:p w:rsidR="0066591D" w:rsidRPr="008B3DF7" w:rsidRDefault="0066591D" w:rsidP="0066591D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8" w:name="_Toc529624533"/>
      <w:r w:rsidRPr="008B3DF7">
        <w:rPr>
          <w:rFonts w:ascii="Times New Roman" w:hAnsi="Times New Roman" w:cs="Times New Roman"/>
          <w:sz w:val="24"/>
          <w:szCs w:val="24"/>
        </w:rPr>
        <w:lastRenderedPageBreak/>
        <w:t>Характер заболевания (109)</w:t>
      </w:r>
      <w:bookmarkEnd w:id="138"/>
    </w:p>
    <w:p w:rsidR="0066591D" w:rsidRPr="008B3DF7" w:rsidRDefault="0066591D" w:rsidP="0066591D">
      <w:pPr>
        <w:ind w:firstLine="0"/>
        <w:rPr>
          <w:sz w:val="22"/>
          <w:szCs w:val="22"/>
        </w:rPr>
      </w:pPr>
      <w:r w:rsidRPr="008B3DF7">
        <w:rPr>
          <w:sz w:val="22"/>
          <w:szCs w:val="22"/>
        </w:rPr>
        <w:t xml:space="preserve">Атрибуты элемента       DiseaseTypess- DiseaseType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8B3DF7" w:rsidTr="006026B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Ограничения</w:t>
            </w:r>
          </w:p>
        </w:tc>
      </w:tr>
      <w:tr w:rsidR="008B3DF7" w:rsidRPr="008B3DF7" w:rsidTr="006026B2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8B3DF7" w:rsidTr="006026B2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8B3DF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6591D" w:rsidRPr="0066591D" w:rsidRDefault="0066591D" w:rsidP="0066591D">
      <w:pPr>
        <w:ind w:firstLine="0"/>
        <w:rPr>
          <w:b/>
          <w:color w:val="0033CC"/>
          <w:lang w:eastAsia="ar-SA"/>
        </w:rPr>
      </w:pPr>
    </w:p>
    <w:p w:rsidR="008B3DF7" w:rsidRPr="0066591D" w:rsidRDefault="008B3DF7" w:rsidP="008B3DF7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color w:val="0033CC"/>
          <w:sz w:val="24"/>
          <w:szCs w:val="24"/>
        </w:rPr>
      </w:pPr>
      <w:bookmarkStart w:id="139" w:name="_Toc529624534"/>
      <w:r w:rsidRPr="008B3DF7">
        <w:rPr>
          <w:rFonts w:ascii="Times New Roman" w:hAnsi="Times New Roman" w:cs="Times New Roman"/>
          <w:color w:val="0033CC"/>
          <w:sz w:val="24"/>
          <w:szCs w:val="24"/>
        </w:rPr>
        <w:t xml:space="preserve">Признак поступления/перевода </w:t>
      </w:r>
      <w:r w:rsidRPr="0066591D">
        <w:rPr>
          <w:rFonts w:ascii="Times New Roman" w:hAnsi="Times New Roman" w:cs="Times New Roman"/>
          <w:color w:val="0033CC"/>
          <w:sz w:val="24"/>
          <w:szCs w:val="24"/>
        </w:rPr>
        <w:t>(1</w:t>
      </w:r>
      <w:r>
        <w:rPr>
          <w:rFonts w:ascii="Times New Roman" w:hAnsi="Times New Roman" w:cs="Times New Roman"/>
          <w:color w:val="0033CC"/>
          <w:sz w:val="24"/>
          <w:szCs w:val="24"/>
        </w:rPr>
        <w:t>1</w:t>
      </w:r>
      <w:r w:rsidRPr="0066591D">
        <w:rPr>
          <w:rFonts w:ascii="Times New Roman" w:hAnsi="Times New Roman" w:cs="Times New Roman"/>
          <w:color w:val="0033CC"/>
          <w:sz w:val="24"/>
          <w:szCs w:val="24"/>
        </w:rPr>
        <w:t>0)</w:t>
      </w:r>
      <w:bookmarkEnd w:id="139"/>
    </w:p>
    <w:p w:rsidR="008B3DF7" w:rsidRPr="0066591D" w:rsidRDefault="008B3DF7" w:rsidP="008B3DF7">
      <w:pPr>
        <w:ind w:firstLine="0"/>
        <w:rPr>
          <w:color w:val="0033CC"/>
          <w:sz w:val="22"/>
          <w:szCs w:val="22"/>
        </w:rPr>
      </w:pPr>
      <w:r w:rsidRPr="0066591D">
        <w:rPr>
          <w:color w:val="0033CC"/>
          <w:sz w:val="22"/>
          <w:szCs w:val="22"/>
        </w:rPr>
        <w:t xml:space="preserve">Атрибуты элемента       </w:t>
      </w:r>
      <w:r w:rsidRPr="008B3DF7">
        <w:rPr>
          <w:color w:val="0033CC"/>
          <w:sz w:val="22"/>
          <w:szCs w:val="22"/>
        </w:rPr>
        <w:t>incomes</w:t>
      </w:r>
      <w:r w:rsidRPr="0066591D">
        <w:rPr>
          <w:color w:val="0033CC"/>
          <w:sz w:val="22"/>
          <w:szCs w:val="22"/>
        </w:rPr>
        <w:t xml:space="preserve">- </w:t>
      </w:r>
      <w:r>
        <w:rPr>
          <w:color w:val="0033CC"/>
          <w:sz w:val="22"/>
          <w:szCs w:val="22"/>
        </w:rPr>
        <w:t>income</w:t>
      </w:r>
      <w:r w:rsidRPr="0066591D">
        <w:rPr>
          <w:color w:val="0033CC"/>
          <w:sz w:val="22"/>
          <w:szCs w:val="22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6591D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66591D">
              <w:rPr>
                <w:color w:val="0033CC"/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66591D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66591D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66591D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66591D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8B3DF7" w:rsidRPr="0066591D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66591D">
              <w:rPr>
                <w:color w:val="0033CC"/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66591D">
              <w:rPr>
                <w:color w:val="0033CC"/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66591D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66591D">
              <w:rPr>
                <w:color w:val="0033CC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 w:eastAsia="ar-SA"/>
              </w:rPr>
            </w:pPr>
          </w:p>
        </w:tc>
      </w:tr>
      <w:tr w:rsidR="008B3DF7" w:rsidRPr="0066591D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highlight w:val="white"/>
              </w:rPr>
            </w:pPr>
            <w:r w:rsidRPr="0066591D">
              <w:rPr>
                <w:color w:val="0033CC"/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66591D">
              <w:rPr>
                <w:color w:val="0033CC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66591D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66591D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</w:tbl>
    <w:p w:rsidR="008B3DF7" w:rsidRPr="0066591D" w:rsidRDefault="008B3DF7" w:rsidP="008B3DF7">
      <w:pPr>
        <w:ind w:firstLine="0"/>
        <w:rPr>
          <w:b/>
          <w:color w:val="0033CC"/>
          <w:lang w:eastAsia="ar-SA"/>
        </w:rPr>
      </w:pPr>
    </w:p>
    <w:p w:rsidR="008B3DF7" w:rsidRPr="005E1A57" w:rsidRDefault="008B3DF7" w:rsidP="008B3DF7">
      <w:pPr>
        <w:ind w:firstLine="0"/>
        <w:rPr>
          <w:b/>
          <w:lang w:eastAsia="ar-SA"/>
        </w:rPr>
      </w:pPr>
    </w:p>
    <w:p w:rsidR="008B3DF7" w:rsidRPr="0066591D" w:rsidRDefault="008B3DF7" w:rsidP="008B3DF7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color w:val="0033CC"/>
          <w:sz w:val="24"/>
          <w:szCs w:val="24"/>
        </w:rPr>
      </w:pPr>
      <w:r w:rsidRPr="008B3DF7">
        <w:rPr>
          <w:rFonts w:ascii="Times New Roman" w:hAnsi="Times New Roman" w:cs="Times New Roman"/>
          <w:color w:val="0033CC"/>
          <w:sz w:val="24"/>
          <w:szCs w:val="24"/>
        </w:rPr>
        <w:t xml:space="preserve"> </w:t>
      </w:r>
      <w:bookmarkStart w:id="140" w:name="_Toc529624535"/>
      <w:r w:rsidRPr="008B3DF7">
        <w:rPr>
          <w:rFonts w:ascii="Times New Roman" w:hAnsi="Times New Roman" w:cs="Times New Roman"/>
          <w:color w:val="0033CC"/>
          <w:sz w:val="24"/>
          <w:szCs w:val="24"/>
        </w:rPr>
        <w:t xml:space="preserve">Причина, по которой услуга не оказана или оказана не в полном объеме </w:t>
      </w:r>
      <w:r w:rsidRPr="0066591D">
        <w:rPr>
          <w:rFonts w:ascii="Times New Roman" w:hAnsi="Times New Roman" w:cs="Times New Roman"/>
          <w:color w:val="0033CC"/>
          <w:sz w:val="24"/>
          <w:szCs w:val="24"/>
        </w:rPr>
        <w:t>(1</w:t>
      </w:r>
      <w:r>
        <w:rPr>
          <w:rFonts w:ascii="Times New Roman" w:hAnsi="Times New Roman" w:cs="Times New Roman"/>
          <w:color w:val="0033CC"/>
          <w:sz w:val="24"/>
          <w:szCs w:val="24"/>
        </w:rPr>
        <w:t>11</w:t>
      </w:r>
      <w:r w:rsidRPr="0066591D">
        <w:rPr>
          <w:rFonts w:ascii="Times New Roman" w:hAnsi="Times New Roman" w:cs="Times New Roman"/>
          <w:color w:val="0033CC"/>
          <w:sz w:val="24"/>
          <w:szCs w:val="24"/>
        </w:rPr>
        <w:t>)</w:t>
      </w:r>
      <w:bookmarkEnd w:id="140"/>
    </w:p>
    <w:p w:rsidR="008B3DF7" w:rsidRPr="0066591D" w:rsidRDefault="008B3DF7" w:rsidP="008B3DF7">
      <w:pPr>
        <w:ind w:firstLine="0"/>
        <w:rPr>
          <w:color w:val="0033CC"/>
          <w:sz w:val="22"/>
          <w:szCs w:val="22"/>
        </w:rPr>
      </w:pPr>
      <w:r w:rsidRPr="0066591D">
        <w:rPr>
          <w:color w:val="0033CC"/>
          <w:sz w:val="22"/>
          <w:szCs w:val="22"/>
        </w:rPr>
        <w:t xml:space="preserve">Атрибуты элемента       </w:t>
      </w:r>
      <w:r w:rsidRPr="008B3DF7">
        <w:rPr>
          <w:color w:val="0033CC"/>
          <w:sz w:val="22"/>
          <w:szCs w:val="22"/>
        </w:rPr>
        <w:t>partials</w:t>
      </w:r>
      <w:r w:rsidRPr="0066591D">
        <w:rPr>
          <w:color w:val="0033CC"/>
          <w:sz w:val="22"/>
          <w:szCs w:val="22"/>
        </w:rPr>
        <w:t xml:space="preserve">- </w:t>
      </w:r>
      <w:r w:rsidRPr="008B3DF7">
        <w:rPr>
          <w:color w:val="0033CC"/>
          <w:sz w:val="22"/>
          <w:szCs w:val="22"/>
        </w:rPr>
        <w:t>partial</w:t>
      </w:r>
      <w:r w:rsidRPr="0066591D">
        <w:rPr>
          <w:color w:val="0033CC"/>
          <w:sz w:val="22"/>
          <w:szCs w:val="22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6591D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66591D">
              <w:rPr>
                <w:color w:val="0033CC"/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66591D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66591D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66591D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66591D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8B3DF7" w:rsidRPr="0066591D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66591D">
              <w:rPr>
                <w:color w:val="0033CC"/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66591D">
              <w:rPr>
                <w:color w:val="0033CC"/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66591D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66591D">
              <w:rPr>
                <w:color w:val="0033CC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 w:eastAsia="ar-SA"/>
              </w:rPr>
            </w:pPr>
          </w:p>
        </w:tc>
      </w:tr>
      <w:tr w:rsidR="008B3DF7" w:rsidRPr="0066591D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highlight w:val="white"/>
              </w:rPr>
            </w:pPr>
            <w:r w:rsidRPr="0066591D">
              <w:rPr>
                <w:color w:val="0033CC"/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66591D">
              <w:rPr>
                <w:color w:val="0033CC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66591D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66591D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</w:tbl>
    <w:p w:rsidR="008B3DF7" w:rsidRPr="0066591D" w:rsidRDefault="008B3DF7" w:rsidP="008B3DF7">
      <w:pPr>
        <w:ind w:firstLine="0"/>
        <w:rPr>
          <w:b/>
          <w:color w:val="0033CC"/>
          <w:lang w:eastAsia="ar-SA"/>
        </w:rPr>
      </w:pPr>
    </w:p>
    <w:p w:rsidR="008B3DF7" w:rsidRPr="005E1A57" w:rsidRDefault="008B3DF7" w:rsidP="008B3DF7">
      <w:pPr>
        <w:ind w:firstLine="0"/>
        <w:rPr>
          <w:b/>
          <w:lang w:eastAsia="ar-SA"/>
        </w:rPr>
      </w:pPr>
    </w:p>
    <w:p w:rsidR="0066591D" w:rsidRPr="005E1A57" w:rsidRDefault="0066591D" w:rsidP="009E04E4">
      <w:pPr>
        <w:ind w:firstLine="0"/>
        <w:rPr>
          <w:b/>
          <w:lang w:eastAsia="ar-SA"/>
        </w:rPr>
      </w:pPr>
    </w:p>
    <w:sectPr w:rsidR="0066591D" w:rsidRPr="005E1A57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AD4" w:rsidRDefault="00FB7AD4" w:rsidP="00ED197B">
      <w:pPr>
        <w:spacing w:after="0"/>
      </w:pPr>
      <w:r>
        <w:separator/>
      </w:r>
    </w:p>
  </w:endnote>
  <w:endnote w:type="continuationSeparator" w:id="0">
    <w:p w:rsidR="00FB7AD4" w:rsidRDefault="00FB7AD4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5B0" w:rsidRDefault="004215B0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B6D09">
      <w:rPr>
        <w:noProof/>
      </w:rPr>
      <w:t>2</w:t>
    </w:r>
    <w:r>
      <w:rPr>
        <w:noProof/>
      </w:rPr>
      <w:fldChar w:fldCharType="end"/>
    </w:r>
  </w:p>
  <w:p w:rsidR="004215B0" w:rsidRDefault="004215B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AD4" w:rsidRDefault="00FB7AD4" w:rsidP="00ED197B">
      <w:pPr>
        <w:spacing w:after="0"/>
      </w:pPr>
      <w:r>
        <w:separator/>
      </w:r>
    </w:p>
  </w:footnote>
  <w:footnote w:type="continuationSeparator" w:id="0">
    <w:p w:rsidR="00FB7AD4" w:rsidRDefault="00FB7AD4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5B0" w:rsidRDefault="004215B0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54A06BE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71318C4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7DB7B5E"/>
    <w:multiLevelType w:val="multilevel"/>
    <w:tmpl w:val="33245D64"/>
    <w:lvl w:ilvl="0">
      <w:start w:val="2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lvlText w:val="28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18">
    <w:nsid w:val="08264225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A132920"/>
    <w:multiLevelType w:val="multilevel"/>
    <w:tmpl w:val="C55A9C00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0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11441063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21C73E4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3ED1959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40F32CF"/>
    <w:multiLevelType w:val="hybridMultilevel"/>
    <w:tmpl w:val="ED6274BE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5">
    <w:nsid w:val="15B56984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6B31727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DC5523F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1D240A3"/>
    <w:multiLevelType w:val="multilevel"/>
    <w:tmpl w:val="F7A87A30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9">
    <w:nsid w:val="260B2CF0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86A1203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B9079D7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E2B5E43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F9E04BE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>
    <w:nsid w:val="36CA1EC9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74E7444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4B9D092B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17A0E97"/>
    <w:multiLevelType w:val="multilevel"/>
    <w:tmpl w:val="B96263AE"/>
    <w:lvl w:ilvl="0">
      <w:start w:val="2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lvlText w:val="29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41">
    <w:nsid w:val="54185BFF"/>
    <w:multiLevelType w:val="hybridMultilevel"/>
    <w:tmpl w:val="0CB627D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2">
    <w:nsid w:val="553D5CA6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5C277C60"/>
    <w:multiLevelType w:val="multilevel"/>
    <w:tmpl w:val="2D1E26E0"/>
    <w:lvl w:ilvl="0">
      <w:start w:val="2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45">
    <w:nsid w:val="65E26900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7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>
    <w:nsid w:val="719B1A18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0">
    <w:nsid w:val="76270295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856465B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89B31F0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8D26E55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C7B525F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3"/>
  </w:num>
  <w:num w:numId="3">
    <w:abstractNumId w:val="38"/>
  </w:num>
  <w:num w:numId="4">
    <w:abstractNumId w:val="49"/>
  </w:num>
  <w:num w:numId="5">
    <w:abstractNumId w:val="35"/>
  </w:num>
  <w:num w:numId="6">
    <w:abstractNumId w:val="34"/>
  </w:num>
  <w:num w:numId="7">
    <w:abstractNumId w:val="46"/>
  </w:num>
  <w:num w:numId="8">
    <w:abstractNumId w:val="47"/>
  </w:num>
  <w:num w:numId="9">
    <w:abstractNumId w:val="28"/>
  </w:num>
  <w:num w:numId="10">
    <w:abstractNumId w:val="24"/>
  </w:num>
  <w:num w:numId="11">
    <w:abstractNumId w:val="21"/>
  </w:num>
  <w:num w:numId="12">
    <w:abstractNumId w:val="19"/>
  </w:num>
  <w:num w:numId="13">
    <w:abstractNumId w:val="44"/>
  </w:num>
  <w:num w:numId="14">
    <w:abstractNumId w:val="17"/>
  </w:num>
  <w:num w:numId="15">
    <w:abstractNumId w:val="40"/>
  </w:num>
  <w:num w:numId="16">
    <w:abstractNumId w:val="49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425" w:hanging="432"/>
        </w:pPr>
        <w:rPr>
          <w:rFonts w:hint="default"/>
        </w:rPr>
      </w:lvl>
    </w:lvlOverride>
    <w:lvlOverride w:ilvl="2">
      <w:lvl w:ilvl="2">
        <w:start w:val="1"/>
        <w:numFmt w:val="bullet"/>
        <w:lvlText w:val="−"/>
        <w:lvlJc w:val="left"/>
        <w:pPr>
          <w:ind w:left="1224" w:hanging="504"/>
        </w:pPr>
        <w:rPr>
          <w:rFonts w:ascii="Times New Roman" w:hAnsi="Times New Roman"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7">
    <w:abstractNumId w:val="41"/>
  </w:num>
  <w:num w:numId="18">
    <w:abstractNumId w:val="54"/>
  </w:num>
  <w:num w:numId="19">
    <w:abstractNumId w:val="37"/>
  </w:num>
  <w:num w:numId="20">
    <w:abstractNumId w:val="15"/>
  </w:num>
  <w:num w:numId="21">
    <w:abstractNumId w:val="31"/>
  </w:num>
  <w:num w:numId="22">
    <w:abstractNumId w:val="25"/>
  </w:num>
  <w:num w:numId="23">
    <w:abstractNumId w:val="50"/>
  </w:num>
  <w:num w:numId="24">
    <w:abstractNumId w:val="48"/>
  </w:num>
  <w:num w:numId="25">
    <w:abstractNumId w:val="45"/>
  </w:num>
  <w:num w:numId="26">
    <w:abstractNumId w:val="53"/>
  </w:num>
  <w:num w:numId="27">
    <w:abstractNumId w:val="32"/>
  </w:num>
  <w:num w:numId="28">
    <w:abstractNumId w:val="52"/>
  </w:num>
  <w:num w:numId="29">
    <w:abstractNumId w:val="51"/>
  </w:num>
  <w:num w:numId="30">
    <w:abstractNumId w:val="30"/>
  </w:num>
  <w:num w:numId="31">
    <w:abstractNumId w:val="29"/>
  </w:num>
  <w:num w:numId="32">
    <w:abstractNumId w:val="27"/>
  </w:num>
  <w:num w:numId="33">
    <w:abstractNumId w:val="16"/>
  </w:num>
  <w:num w:numId="34">
    <w:abstractNumId w:val="23"/>
  </w:num>
  <w:num w:numId="35">
    <w:abstractNumId w:val="18"/>
  </w:num>
  <w:num w:numId="36">
    <w:abstractNumId w:val="39"/>
  </w:num>
  <w:num w:numId="37">
    <w:abstractNumId w:val="26"/>
  </w:num>
  <w:num w:numId="38">
    <w:abstractNumId w:val="22"/>
  </w:num>
  <w:num w:numId="39">
    <w:abstractNumId w:val="33"/>
  </w:num>
  <w:num w:numId="40">
    <w:abstractNumId w:val="42"/>
  </w:num>
  <w:num w:numId="41">
    <w:abstractNumId w:val="3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55E2"/>
    <w:rsid w:val="0000146F"/>
    <w:rsid w:val="00002B0A"/>
    <w:rsid w:val="00004E76"/>
    <w:rsid w:val="0000732E"/>
    <w:rsid w:val="00010E22"/>
    <w:rsid w:val="000154F1"/>
    <w:rsid w:val="00015635"/>
    <w:rsid w:val="00015A88"/>
    <w:rsid w:val="0001744F"/>
    <w:rsid w:val="00021D21"/>
    <w:rsid w:val="000225CC"/>
    <w:rsid w:val="00022E4F"/>
    <w:rsid w:val="0002395A"/>
    <w:rsid w:val="00024E17"/>
    <w:rsid w:val="00026610"/>
    <w:rsid w:val="00027721"/>
    <w:rsid w:val="00030BB9"/>
    <w:rsid w:val="00034440"/>
    <w:rsid w:val="000368FA"/>
    <w:rsid w:val="0003789A"/>
    <w:rsid w:val="00042BFA"/>
    <w:rsid w:val="000438B5"/>
    <w:rsid w:val="00064594"/>
    <w:rsid w:val="00064C62"/>
    <w:rsid w:val="0006514B"/>
    <w:rsid w:val="00067C39"/>
    <w:rsid w:val="000702E6"/>
    <w:rsid w:val="00072030"/>
    <w:rsid w:val="00081E60"/>
    <w:rsid w:val="000821F4"/>
    <w:rsid w:val="00082DBA"/>
    <w:rsid w:val="0008303D"/>
    <w:rsid w:val="00087738"/>
    <w:rsid w:val="00092DE6"/>
    <w:rsid w:val="000934A2"/>
    <w:rsid w:val="00094B35"/>
    <w:rsid w:val="0009517F"/>
    <w:rsid w:val="0009625C"/>
    <w:rsid w:val="000972B1"/>
    <w:rsid w:val="000A2200"/>
    <w:rsid w:val="000A420C"/>
    <w:rsid w:val="000A4AC4"/>
    <w:rsid w:val="000A4D5C"/>
    <w:rsid w:val="000A5107"/>
    <w:rsid w:val="000B1D71"/>
    <w:rsid w:val="000B2978"/>
    <w:rsid w:val="000B5812"/>
    <w:rsid w:val="000C7E39"/>
    <w:rsid w:val="000D0C19"/>
    <w:rsid w:val="000D3C8B"/>
    <w:rsid w:val="000D462E"/>
    <w:rsid w:val="000D645F"/>
    <w:rsid w:val="000E007B"/>
    <w:rsid w:val="000E0C7E"/>
    <w:rsid w:val="000E1B62"/>
    <w:rsid w:val="000E34DC"/>
    <w:rsid w:val="000E3744"/>
    <w:rsid w:val="000E3F0E"/>
    <w:rsid w:val="000E4F21"/>
    <w:rsid w:val="000E6663"/>
    <w:rsid w:val="000E7275"/>
    <w:rsid w:val="000F1863"/>
    <w:rsid w:val="000F3C1B"/>
    <w:rsid w:val="000F3F5F"/>
    <w:rsid w:val="000F49D6"/>
    <w:rsid w:val="000F671A"/>
    <w:rsid w:val="00101A96"/>
    <w:rsid w:val="00102CDA"/>
    <w:rsid w:val="001052F0"/>
    <w:rsid w:val="00106FB5"/>
    <w:rsid w:val="00114923"/>
    <w:rsid w:val="001201F7"/>
    <w:rsid w:val="00120551"/>
    <w:rsid w:val="001218A8"/>
    <w:rsid w:val="00124047"/>
    <w:rsid w:val="00127405"/>
    <w:rsid w:val="00130D0D"/>
    <w:rsid w:val="00132980"/>
    <w:rsid w:val="00133569"/>
    <w:rsid w:val="001340E2"/>
    <w:rsid w:val="00136BEB"/>
    <w:rsid w:val="0014090C"/>
    <w:rsid w:val="001417BE"/>
    <w:rsid w:val="00143D9A"/>
    <w:rsid w:val="00145AB1"/>
    <w:rsid w:val="00152D9A"/>
    <w:rsid w:val="001539B2"/>
    <w:rsid w:val="001549D3"/>
    <w:rsid w:val="00155D30"/>
    <w:rsid w:val="00156D3A"/>
    <w:rsid w:val="00164EDB"/>
    <w:rsid w:val="00170AB7"/>
    <w:rsid w:val="0017241D"/>
    <w:rsid w:val="001732F5"/>
    <w:rsid w:val="00175C59"/>
    <w:rsid w:val="00176068"/>
    <w:rsid w:val="0017729E"/>
    <w:rsid w:val="0018000D"/>
    <w:rsid w:val="00180506"/>
    <w:rsid w:val="00180ED0"/>
    <w:rsid w:val="001822A6"/>
    <w:rsid w:val="0018234F"/>
    <w:rsid w:val="00182D85"/>
    <w:rsid w:val="001847DA"/>
    <w:rsid w:val="001869E2"/>
    <w:rsid w:val="00190D32"/>
    <w:rsid w:val="001930C4"/>
    <w:rsid w:val="00193ADC"/>
    <w:rsid w:val="00197153"/>
    <w:rsid w:val="001979F8"/>
    <w:rsid w:val="001A16AD"/>
    <w:rsid w:val="001A16C5"/>
    <w:rsid w:val="001A314D"/>
    <w:rsid w:val="001A412C"/>
    <w:rsid w:val="001A4418"/>
    <w:rsid w:val="001A4F14"/>
    <w:rsid w:val="001A5056"/>
    <w:rsid w:val="001A54ED"/>
    <w:rsid w:val="001B3C1A"/>
    <w:rsid w:val="001B63C7"/>
    <w:rsid w:val="001C152D"/>
    <w:rsid w:val="001C15EF"/>
    <w:rsid w:val="001C31C1"/>
    <w:rsid w:val="001C3A83"/>
    <w:rsid w:val="001C55E2"/>
    <w:rsid w:val="001D4CDD"/>
    <w:rsid w:val="001D544C"/>
    <w:rsid w:val="001D5A3E"/>
    <w:rsid w:val="001E1D01"/>
    <w:rsid w:val="001E33DF"/>
    <w:rsid w:val="001E6E0F"/>
    <w:rsid w:val="001E78CE"/>
    <w:rsid w:val="001F2E8C"/>
    <w:rsid w:val="001F70E1"/>
    <w:rsid w:val="00203624"/>
    <w:rsid w:val="00205116"/>
    <w:rsid w:val="002054ED"/>
    <w:rsid w:val="00210A8B"/>
    <w:rsid w:val="0021393E"/>
    <w:rsid w:val="0021483B"/>
    <w:rsid w:val="002176CB"/>
    <w:rsid w:val="00220772"/>
    <w:rsid w:val="00220E22"/>
    <w:rsid w:val="002210CB"/>
    <w:rsid w:val="002219DB"/>
    <w:rsid w:val="00222303"/>
    <w:rsid w:val="002227D4"/>
    <w:rsid w:val="00224239"/>
    <w:rsid w:val="00226061"/>
    <w:rsid w:val="002300F0"/>
    <w:rsid w:val="00231248"/>
    <w:rsid w:val="00231256"/>
    <w:rsid w:val="002329F7"/>
    <w:rsid w:val="00233867"/>
    <w:rsid w:val="00237C00"/>
    <w:rsid w:val="00241547"/>
    <w:rsid w:val="00244D76"/>
    <w:rsid w:val="002452DB"/>
    <w:rsid w:val="002466DB"/>
    <w:rsid w:val="002503F6"/>
    <w:rsid w:val="00251632"/>
    <w:rsid w:val="002546DA"/>
    <w:rsid w:val="00254E22"/>
    <w:rsid w:val="002556BE"/>
    <w:rsid w:val="00257A56"/>
    <w:rsid w:val="00263CC2"/>
    <w:rsid w:val="0026436C"/>
    <w:rsid w:val="00264595"/>
    <w:rsid w:val="0026584F"/>
    <w:rsid w:val="00273BC0"/>
    <w:rsid w:val="00274B34"/>
    <w:rsid w:val="0027502D"/>
    <w:rsid w:val="002754F9"/>
    <w:rsid w:val="00275D08"/>
    <w:rsid w:val="00276252"/>
    <w:rsid w:val="00276CCB"/>
    <w:rsid w:val="00277A7C"/>
    <w:rsid w:val="00286050"/>
    <w:rsid w:val="0028743B"/>
    <w:rsid w:val="00287EA0"/>
    <w:rsid w:val="00291897"/>
    <w:rsid w:val="0029193C"/>
    <w:rsid w:val="00293412"/>
    <w:rsid w:val="00293B6A"/>
    <w:rsid w:val="002A0ECD"/>
    <w:rsid w:val="002A2984"/>
    <w:rsid w:val="002A2E45"/>
    <w:rsid w:val="002A4D84"/>
    <w:rsid w:val="002A4E2B"/>
    <w:rsid w:val="002A7B8B"/>
    <w:rsid w:val="002B4B2A"/>
    <w:rsid w:val="002B5029"/>
    <w:rsid w:val="002B5C8E"/>
    <w:rsid w:val="002B6D09"/>
    <w:rsid w:val="002C0CD4"/>
    <w:rsid w:val="002C128E"/>
    <w:rsid w:val="002C55FE"/>
    <w:rsid w:val="002C57ED"/>
    <w:rsid w:val="002C628B"/>
    <w:rsid w:val="002C6AF8"/>
    <w:rsid w:val="002C6E3D"/>
    <w:rsid w:val="002C6EC4"/>
    <w:rsid w:val="002D3946"/>
    <w:rsid w:val="002D3CD4"/>
    <w:rsid w:val="002D5771"/>
    <w:rsid w:val="002D6950"/>
    <w:rsid w:val="002D7111"/>
    <w:rsid w:val="002D719E"/>
    <w:rsid w:val="002E190F"/>
    <w:rsid w:val="002E3DDD"/>
    <w:rsid w:val="002E4A6B"/>
    <w:rsid w:val="002E6663"/>
    <w:rsid w:val="002E6884"/>
    <w:rsid w:val="002F2189"/>
    <w:rsid w:val="002F3176"/>
    <w:rsid w:val="002F6F9E"/>
    <w:rsid w:val="002F7B71"/>
    <w:rsid w:val="00303DAD"/>
    <w:rsid w:val="003057D3"/>
    <w:rsid w:val="00305D59"/>
    <w:rsid w:val="003072DA"/>
    <w:rsid w:val="0030769E"/>
    <w:rsid w:val="00310944"/>
    <w:rsid w:val="0031110C"/>
    <w:rsid w:val="00314F27"/>
    <w:rsid w:val="00315582"/>
    <w:rsid w:val="00315616"/>
    <w:rsid w:val="00315D2D"/>
    <w:rsid w:val="003173AD"/>
    <w:rsid w:val="003173CE"/>
    <w:rsid w:val="00317FB4"/>
    <w:rsid w:val="00321731"/>
    <w:rsid w:val="00323968"/>
    <w:rsid w:val="003247FF"/>
    <w:rsid w:val="00325F2B"/>
    <w:rsid w:val="00326800"/>
    <w:rsid w:val="00326BE6"/>
    <w:rsid w:val="00334371"/>
    <w:rsid w:val="00334A91"/>
    <w:rsid w:val="00341D25"/>
    <w:rsid w:val="00341F38"/>
    <w:rsid w:val="0034230E"/>
    <w:rsid w:val="003439AD"/>
    <w:rsid w:val="003443A1"/>
    <w:rsid w:val="00345149"/>
    <w:rsid w:val="00345FB9"/>
    <w:rsid w:val="003467B7"/>
    <w:rsid w:val="00346FD9"/>
    <w:rsid w:val="00350410"/>
    <w:rsid w:val="00350CB4"/>
    <w:rsid w:val="00352576"/>
    <w:rsid w:val="00354EF1"/>
    <w:rsid w:val="00355D21"/>
    <w:rsid w:val="00357340"/>
    <w:rsid w:val="003579EB"/>
    <w:rsid w:val="0036187D"/>
    <w:rsid w:val="00361CAE"/>
    <w:rsid w:val="00366695"/>
    <w:rsid w:val="00367017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34F8"/>
    <w:rsid w:val="00394E05"/>
    <w:rsid w:val="00395E16"/>
    <w:rsid w:val="003A124F"/>
    <w:rsid w:val="003A560B"/>
    <w:rsid w:val="003A59E1"/>
    <w:rsid w:val="003A641C"/>
    <w:rsid w:val="003A6938"/>
    <w:rsid w:val="003A6D5A"/>
    <w:rsid w:val="003A6EF3"/>
    <w:rsid w:val="003A782A"/>
    <w:rsid w:val="003B1070"/>
    <w:rsid w:val="003C056D"/>
    <w:rsid w:val="003C0EC5"/>
    <w:rsid w:val="003C2364"/>
    <w:rsid w:val="003C5E26"/>
    <w:rsid w:val="003C63C1"/>
    <w:rsid w:val="003D0835"/>
    <w:rsid w:val="003D0D89"/>
    <w:rsid w:val="003D4F83"/>
    <w:rsid w:val="003D6013"/>
    <w:rsid w:val="003E334D"/>
    <w:rsid w:val="003E4023"/>
    <w:rsid w:val="003E498A"/>
    <w:rsid w:val="003E6DC7"/>
    <w:rsid w:val="003E7BAD"/>
    <w:rsid w:val="003F13CC"/>
    <w:rsid w:val="003F15F2"/>
    <w:rsid w:val="003F2B4F"/>
    <w:rsid w:val="003F2F92"/>
    <w:rsid w:val="003F300D"/>
    <w:rsid w:val="0040023E"/>
    <w:rsid w:val="004014B6"/>
    <w:rsid w:val="0040330F"/>
    <w:rsid w:val="00405623"/>
    <w:rsid w:val="0040728D"/>
    <w:rsid w:val="00407596"/>
    <w:rsid w:val="00410418"/>
    <w:rsid w:val="004125D5"/>
    <w:rsid w:val="004128A2"/>
    <w:rsid w:val="00412ABD"/>
    <w:rsid w:val="00412FC0"/>
    <w:rsid w:val="00413550"/>
    <w:rsid w:val="00413C67"/>
    <w:rsid w:val="00414E58"/>
    <w:rsid w:val="00414F36"/>
    <w:rsid w:val="00415D1E"/>
    <w:rsid w:val="004166C6"/>
    <w:rsid w:val="00416F4D"/>
    <w:rsid w:val="004204CC"/>
    <w:rsid w:val="004215B0"/>
    <w:rsid w:val="00421675"/>
    <w:rsid w:val="00421E04"/>
    <w:rsid w:val="00421F80"/>
    <w:rsid w:val="00425329"/>
    <w:rsid w:val="00426705"/>
    <w:rsid w:val="004333AC"/>
    <w:rsid w:val="00433E4C"/>
    <w:rsid w:val="004348AF"/>
    <w:rsid w:val="00434D7B"/>
    <w:rsid w:val="004375D5"/>
    <w:rsid w:val="00442955"/>
    <w:rsid w:val="0044326B"/>
    <w:rsid w:val="004436D2"/>
    <w:rsid w:val="00445BB7"/>
    <w:rsid w:val="004563C8"/>
    <w:rsid w:val="00457EC4"/>
    <w:rsid w:val="004638F7"/>
    <w:rsid w:val="00464D56"/>
    <w:rsid w:val="0046517E"/>
    <w:rsid w:val="00467BA4"/>
    <w:rsid w:val="0047042C"/>
    <w:rsid w:val="0047145D"/>
    <w:rsid w:val="00471F33"/>
    <w:rsid w:val="00472607"/>
    <w:rsid w:val="0047305A"/>
    <w:rsid w:val="0047555A"/>
    <w:rsid w:val="00480CC1"/>
    <w:rsid w:val="004822A5"/>
    <w:rsid w:val="0048326C"/>
    <w:rsid w:val="00483AF4"/>
    <w:rsid w:val="0049027F"/>
    <w:rsid w:val="00493177"/>
    <w:rsid w:val="0049512D"/>
    <w:rsid w:val="004969E3"/>
    <w:rsid w:val="00497266"/>
    <w:rsid w:val="004A1278"/>
    <w:rsid w:val="004A13EF"/>
    <w:rsid w:val="004A23A7"/>
    <w:rsid w:val="004A2497"/>
    <w:rsid w:val="004A4E59"/>
    <w:rsid w:val="004B2180"/>
    <w:rsid w:val="004B2BD8"/>
    <w:rsid w:val="004B3032"/>
    <w:rsid w:val="004B4E7F"/>
    <w:rsid w:val="004B580E"/>
    <w:rsid w:val="004B6BE5"/>
    <w:rsid w:val="004B7104"/>
    <w:rsid w:val="004B7140"/>
    <w:rsid w:val="004C254E"/>
    <w:rsid w:val="004C4DCB"/>
    <w:rsid w:val="004C5BB9"/>
    <w:rsid w:val="004C74F4"/>
    <w:rsid w:val="004D19EB"/>
    <w:rsid w:val="004D258E"/>
    <w:rsid w:val="004D3208"/>
    <w:rsid w:val="004D3AEE"/>
    <w:rsid w:val="004D3DC3"/>
    <w:rsid w:val="004D56F6"/>
    <w:rsid w:val="004D5B2D"/>
    <w:rsid w:val="004E1211"/>
    <w:rsid w:val="004E3BBA"/>
    <w:rsid w:val="004E47C0"/>
    <w:rsid w:val="004E5EBD"/>
    <w:rsid w:val="004E6D8F"/>
    <w:rsid w:val="004E7F11"/>
    <w:rsid w:val="004F222D"/>
    <w:rsid w:val="004F4C1A"/>
    <w:rsid w:val="004F4C73"/>
    <w:rsid w:val="004F4E60"/>
    <w:rsid w:val="004F5ADA"/>
    <w:rsid w:val="004F60B8"/>
    <w:rsid w:val="004F63C6"/>
    <w:rsid w:val="004F6890"/>
    <w:rsid w:val="005001CD"/>
    <w:rsid w:val="00500D4B"/>
    <w:rsid w:val="005021C7"/>
    <w:rsid w:val="0050241F"/>
    <w:rsid w:val="00502E42"/>
    <w:rsid w:val="00504DA4"/>
    <w:rsid w:val="0050529E"/>
    <w:rsid w:val="005054D4"/>
    <w:rsid w:val="00510C09"/>
    <w:rsid w:val="00511326"/>
    <w:rsid w:val="00511776"/>
    <w:rsid w:val="005128FB"/>
    <w:rsid w:val="00515937"/>
    <w:rsid w:val="00515C59"/>
    <w:rsid w:val="005166F1"/>
    <w:rsid w:val="00516E4F"/>
    <w:rsid w:val="00517848"/>
    <w:rsid w:val="00520F50"/>
    <w:rsid w:val="005234A1"/>
    <w:rsid w:val="00523762"/>
    <w:rsid w:val="00524238"/>
    <w:rsid w:val="005264CC"/>
    <w:rsid w:val="005267AF"/>
    <w:rsid w:val="00526ED0"/>
    <w:rsid w:val="0053005C"/>
    <w:rsid w:val="00532B39"/>
    <w:rsid w:val="00532EC9"/>
    <w:rsid w:val="005331A3"/>
    <w:rsid w:val="00533281"/>
    <w:rsid w:val="005334C0"/>
    <w:rsid w:val="00537C92"/>
    <w:rsid w:val="00541F59"/>
    <w:rsid w:val="0054255B"/>
    <w:rsid w:val="00543D6B"/>
    <w:rsid w:val="0054635B"/>
    <w:rsid w:val="00546FA2"/>
    <w:rsid w:val="00552906"/>
    <w:rsid w:val="00553D27"/>
    <w:rsid w:val="00554ED9"/>
    <w:rsid w:val="0055554E"/>
    <w:rsid w:val="005565AA"/>
    <w:rsid w:val="00560229"/>
    <w:rsid w:val="00560FE6"/>
    <w:rsid w:val="00562097"/>
    <w:rsid w:val="005638C5"/>
    <w:rsid w:val="00571A55"/>
    <w:rsid w:val="00572206"/>
    <w:rsid w:val="00573327"/>
    <w:rsid w:val="00573EFC"/>
    <w:rsid w:val="005742FE"/>
    <w:rsid w:val="005746B5"/>
    <w:rsid w:val="005803AE"/>
    <w:rsid w:val="00581048"/>
    <w:rsid w:val="005917DD"/>
    <w:rsid w:val="005958D8"/>
    <w:rsid w:val="00597BA7"/>
    <w:rsid w:val="005A416E"/>
    <w:rsid w:val="005B06A4"/>
    <w:rsid w:val="005B2923"/>
    <w:rsid w:val="005B498A"/>
    <w:rsid w:val="005B616F"/>
    <w:rsid w:val="005B6754"/>
    <w:rsid w:val="005B6808"/>
    <w:rsid w:val="005C018E"/>
    <w:rsid w:val="005C074B"/>
    <w:rsid w:val="005C43AA"/>
    <w:rsid w:val="005C602B"/>
    <w:rsid w:val="005C61F8"/>
    <w:rsid w:val="005C7CA8"/>
    <w:rsid w:val="005D1AF7"/>
    <w:rsid w:val="005D46B3"/>
    <w:rsid w:val="005D5ECF"/>
    <w:rsid w:val="005D63FB"/>
    <w:rsid w:val="005E059D"/>
    <w:rsid w:val="005E1A57"/>
    <w:rsid w:val="005E3909"/>
    <w:rsid w:val="005E5662"/>
    <w:rsid w:val="005E6D28"/>
    <w:rsid w:val="005E7110"/>
    <w:rsid w:val="005F448F"/>
    <w:rsid w:val="00601E27"/>
    <w:rsid w:val="006026B2"/>
    <w:rsid w:val="00604B3C"/>
    <w:rsid w:val="00604C31"/>
    <w:rsid w:val="00606B81"/>
    <w:rsid w:val="0060774C"/>
    <w:rsid w:val="006107D4"/>
    <w:rsid w:val="006130C0"/>
    <w:rsid w:val="00614CA6"/>
    <w:rsid w:val="00614E7A"/>
    <w:rsid w:val="0061503A"/>
    <w:rsid w:val="00616901"/>
    <w:rsid w:val="00617562"/>
    <w:rsid w:val="00617CF4"/>
    <w:rsid w:val="00622AE8"/>
    <w:rsid w:val="00625AF4"/>
    <w:rsid w:val="0062768B"/>
    <w:rsid w:val="00630098"/>
    <w:rsid w:val="00631D20"/>
    <w:rsid w:val="00633E50"/>
    <w:rsid w:val="006376A7"/>
    <w:rsid w:val="00637CB9"/>
    <w:rsid w:val="006423EE"/>
    <w:rsid w:val="006427DF"/>
    <w:rsid w:val="00642CF6"/>
    <w:rsid w:val="006445A5"/>
    <w:rsid w:val="006449E2"/>
    <w:rsid w:val="00644E99"/>
    <w:rsid w:val="00645202"/>
    <w:rsid w:val="00647000"/>
    <w:rsid w:val="00656C0E"/>
    <w:rsid w:val="006618C2"/>
    <w:rsid w:val="00662A97"/>
    <w:rsid w:val="0066591D"/>
    <w:rsid w:val="006667E4"/>
    <w:rsid w:val="00670448"/>
    <w:rsid w:val="00670FB3"/>
    <w:rsid w:val="00673FAE"/>
    <w:rsid w:val="0067447E"/>
    <w:rsid w:val="00674917"/>
    <w:rsid w:val="00675710"/>
    <w:rsid w:val="00677661"/>
    <w:rsid w:val="00677EAF"/>
    <w:rsid w:val="0068250A"/>
    <w:rsid w:val="00682D6C"/>
    <w:rsid w:val="00685AE2"/>
    <w:rsid w:val="006861B7"/>
    <w:rsid w:val="00686A40"/>
    <w:rsid w:val="00690ABA"/>
    <w:rsid w:val="00691494"/>
    <w:rsid w:val="0069231A"/>
    <w:rsid w:val="006965B4"/>
    <w:rsid w:val="0069676B"/>
    <w:rsid w:val="00697F2A"/>
    <w:rsid w:val="006A1006"/>
    <w:rsid w:val="006A3601"/>
    <w:rsid w:val="006A4B77"/>
    <w:rsid w:val="006A4B7D"/>
    <w:rsid w:val="006A63E8"/>
    <w:rsid w:val="006B17E7"/>
    <w:rsid w:val="006B641D"/>
    <w:rsid w:val="006C0E3B"/>
    <w:rsid w:val="006C3DC4"/>
    <w:rsid w:val="006D1641"/>
    <w:rsid w:val="006D4162"/>
    <w:rsid w:val="006D63C6"/>
    <w:rsid w:val="006E52BD"/>
    <w:rsid w:val="006E662F"/>
    <w:rsid w:val="006F2812"/>
    <w:rsid w:val="006F6BCE"/>
    <w:rsid w:val="00700550"/>
    <w:rsid w:val="00700F5F"/>
    <w:rsid w:val="0070495A"/>
    <w:rsid w:val="00704A81"/>
    <w:rsid w:val="007053C1"/>
    <w:rsid w:val="0070614A"/>
    <w:rsid w:val="0070674F"/>
    <w:rsid w:val="007114F0"/>
    <w:rsid w:val="007117EA"/>
    <w:rsid w:val="00712BD9"/>
    <w:rsid w:val="0071362E"/>
    <w:rsid w:val="00713E70"/>
    <w:rsid w:val="00717443"/>
    <w:rsid w:val="007174A3"/>
    <w:rsid w:val="007177CE"/>
    <w:rsid w:val="00717997"/>
    <w:rsid w:val="00720325"/>
    <w:rsid w:val="00720BA8"/>
    <w:rsid w:val="00723A81"/>
    <w:rsid w:val="007243EE"/>
    <w:rsid w:val="0072598F"/>
    <w:rsid w:val="00726FD4"/>
    <w:rsid w:val="007272D2"/>
    <w:rsid w:val="00727EF0"/>
    <w:rsid w:val="00731AF0"/>
    <w:rsid w:val="00733682"/>
    <w:rsid w:val="00735B45"/>
    <w:rsid w:val="0074086B"/>
    <w:rsid w:val="00745B6B"/>
    <w:rsid w:val="0074640F"/>
    <w:rsid w:val="0075006B"/>
    <w:rsid w:val="007525DC"/>
    <w:rsid w:val="007541EA"/>
    <w:rsid w:val="00757614"/>
    <w:rsid w:val="00757D1C"/>
    <w:rsid w:val="007608E6"/>
    <w:rsid w:val="00760DDE"/>
    <w:rsid w:val="0076230B"/>
    <w:rsid w:val="00762E24"/>
    <w:rsid w:val="007633B0"/>
    <w:rsid w:val="0076364C"/>
    <w:rsid w:val="00763E48"/>
    <w:rsid w:val="00764C79"/>
    <w:rsid w:val="00766146"/>
    <w:rsid w:val="00766F20"/>
    <w:rsid w:val="007678F0"/>
    <w:rsid w:val="00772748"/>
    <w:rsid w:val="0077428C"/>
    <w:rsid w:val="007743E8"/>
    <w:rsid w:val="00786D9A"/>
    <w:rsid w:val="00787B29"/>
    <w:rsid w:val="007939C1"/>
    <w:rsid w:val="007963FF"/>
    <w:rsid w:val="007A1149"/>
    <w:rsid w:val="007A28EE"/>
    <w:rsid w:val="007A3447"/>
    <w:rsid w:val="007A52EE"/>
    <w:rsid w:val="007B0534"/>
    <w:rsid w:val="007B10CC"/>
    <w:rsid w:val="007B11B3"/>
    <w:rsid w:val="007B19E2"/>
    <w:rsid w:val="007B3488"/>
    <w:rsid w:val="007B397C"/>
    <w:rsid w:val="007B4E77"/>
    <w:rsid w:val="007B7308"/>
    <w:rsid w:val="007C41D2"/>
    <w:rsid w:val="007C5502"/>
    <w:rsid w:val="007C63EB"/>
    <w:rsid w:val="007C6E3F"/>
    <w:rsid w:val="007C7318"/>
    <w:rsid w:val="007D0D85"/>
    <w:rsid w:val="007D14A2"/>
    <w:rsid w:val="007D3EBA"/>
    <w:rsid w:val="007D7747"/>
    <w:rsid w:val="007D7CC2"/>
    <w:rsid w:val="007D7D53"/>
    <w:rsid w:val="007E3845"/>
    <w:rsid w:val="007E7DF1"/>
    <w:rsid w:val="007F2426"/>
    <w:rsid w:val="007F6FFA"/>
    <w:rsid w:val="007F7CD8"/>
    <w:rsid w:val="008001EA"/>
    <w:rsid w:val="00801A33"/>
    <w:rsid w:val="00801DD6"/>
    <w:rsid w:val="0080603E"/>
    <w:rsid w:val="00812510"/>
    <w:rsid w:val="008127AF"/>
    <w:rsid w:val="00815A20"/>
    <w:rsid w:val="00816E98"/>
    <w:rsid w:val="008204B5"/>
    <w:rsid w:val="008217DC"/>
    <w:rsid w:val="00825BA0"/>
    <w:rsid w:val="008344A0"/>
    <w:rsid w:val="00835A17"/>
    <w:rsid w:val="00835A53"/>
    <w:rsid w:val="00841A4A"/>
    <w:rsid w:val="0084519E"/>
    <w:rsid w:val="008458B1"/>
    <w:rsid w:val="00845907"/>
    <w:rsid w:val="008544F8"/>
    <w:rsid w:val="00854D81"/>
    <w:rsid w:val="00855032"/>
    <w:rsid w:val="00855DB6"/>
    <w:rsid w:val="0086109A"/>
    <w:rsid w:val="00861105"/>
    <w:rsid w:val="008612E7"/>
    <w:rsid w:val="008629DF"/>
    <w:rsid w:val="0086367E"/>
    <w:rsid w:val="00864B5D"/>
    <w:rsid w:val="0086521A"/>
    <w:rsid w:val="00867A39"/>
    <w:rsid w:val="00871210"/>
    <w:rsid w:val="0087180F"/>
    <w:rsid w:val="00873D6C"/>
    <w:rsid w:val="008753B9"/>
    <w:rsid w:val="008820FA"/>
    <w:rsid w:val="008829A5"/>
    <w:rsid w:val="00882D03"/>
    <w:rsid w:val="00882EA4"/>
    <w:rsid w:val="008857A8"/>
    <w:rsid w:val="008866B6"/>
    <w:rsid w:val="00891F5F"/>
    <w:rsid w:val="00893AAF"/>
    <w:rsid w:val="0089709F"/>
    <w:rsid w:val="008A006C"/>
    <w:rsid w:val="008A3107"/>
    <w:rsid w:val="008A4AD5"/>
    <w:rsid w:val="008A6894"/>
    <w:rsid w:val="008A6C2A"/>
    <w:rsid w:val="008A7258"/>
    <w:rsid w:val="008A7300"/>
    <w:rsid w:val="008B035C"/>
    <w:rsid w:val="008B21D7"/>
    <w:rsid w:val="008B3DF7"/>
    <w:rsid w:val="008B60B0"/>
    <w:rsid w:val="008B6C23"/>
    <w:rsid w:val="008B7521"/>
    <w:rsid w:val="008C6812"/>
    <w:rsid w:val="008C68E9"/>
    <w:rsid w:val="008C77E6"/>
    <w:rsid w:val="008D0EB8"/>
    <w:rsid w:val="008D2C1A"/>
    <w:rsid w:val="008D3397"/>
    <w:rsid w:val="008D5E1D"/>
    <w:rsid w:val="008D61BF"/>
    <w:rsid w:val="008D6B7E"/>
    <w:rsid w:val="008D7BEB"/>
    <w:rsid w:val="008E2A7A"/>
    <w:rsid w:val="008E2C14"/>
    <w:rsid w:val="008E5164"/>
    <w:rsid w:val="008E7AB5"/>
    <w:rsid w:val="008F0447"/>
    <w:rsid w:val="008F07B0"/>
    <w:rsid w:val="008F1917"/>
    <w:rsid w:val="008F3C6A"/>
    <w:rsid w:val="008F5040"/>
    <w:rsid w:val="008F797B"/>
    <w:rsid w:val="00903B6E"/>
    <w:rsid w:val="00907215"/>
    <w:rsid w:val="00910718"/>
    <w:rsid w:val="00912397"/>
    <w:rsid w:val="009148F2"/>
    <w:rsid w:val="00917344"/>
    <w:rsid w:val="00917396"/>
    <w:rsid w:val="009176EC"/>
    <w:rsid w:val="0092143D"/>
    <w:rsid w:val="00923164"/>
    <w:rsid w:val="00926BCC"/>
    <w:rsid w:val="00931F11"/>
    <w:rsid w:val="00932882"/>
    <w:rsid w:val="00933BD6"/>
    <w:rsid w:val="00934D02"/>
    <w:rsid w:val="009362EB"/>
    <w:rsid w:val="0094109F"/>
    <w:rsid w:val="009416B2"/>
    <w:rsid w:val="00942D1E"/>
    <w:rsid w:val="00943011"/>
    <w:rsid w:val="00944D08"/>
    <w:rsid w:val="00945AF0"/>
    <w:rsid w:val="00945FB4"/>
    <w:rsid w:val="00946B12"/>
    <w:rsid w:val="00953B19"/>
    <w:rsid w:val="009551FC"/>
    <w:rsid w:val="009576F5"/>
    <w:rsid w:val="0096244E"/>
    <w:rsid w:val="00962E5D"/>
    <w:rsid w:val="009664B2"/>
    <w:rsid w:val="00966F9F"/>
    <w:rsid w:val="00967ABC"/>
    <w:rsid w:val="00975946"/>
    <w:rsid w:val="00975D9A"/>
    <w:rsid w:val="00976B48"/>
    <w:rsid w:val="00977574"/>
    <w:rsid w:val="00977DF8"/>
    <w:rsid w:val="009815B9"/>
    <w:rsid w:val="0098189A"/>
    <w:rsid w:val="00981BFC"/>
    <w:rsid w:val="00982E70"/>
    <w:rsid w:val="00983B1B"/>
    <w:rsid w:val="00984546"/>
    <w:rsid w:val="00986EFE"/>
    <w:rsid w:val="009908D8"/>
    <w:rsid w:val="00997554"/>
    <w:rsid w:val="009A295C"/>
    <w:rsid w:val="009A3D6C"/>
    <w:rsid w:val="009A5626"/>
    <w:rsid w:val="009A5983"/>
    <w:rsid w:val="009A5A37"/>
    <w:rsid w:val="009B28EB"/>
    <w:rsid w:val="009B2B44"/>
    <w:rsid w:val="009B53AB"/>
    <w:rsid w:val="009B581F"/>
    <w:rsid w:val="009C0EBE"/>
    <w:rsid w:val="009C3CCF"/>
    <w:rsid w:val="009C5A35"/>
    <w:rsid w:val="009C6005"/>
    <w:rsid w:val="009D17C2"/>
    <w:rsid w:val="009D1883"/>
    <w:rsid w:val="009D246B"/>
    <w:rsid w:val="009D3664"/>
    <w:rsid w:val="009D4A34"/>
    <w:rsid w:val="009E0075"/>
    <w:rsid w:val="009E04E4"/>
    <w:rsid w:val="009E20DA"/>
    <w:rsid w:val="009E3A39"/>
    <w:rsid w:val="009E529F"/>
    <w:rsid w:val="009E5CEF"/>
    <w:rsid w:val="009F001E"/>
    <w:rsid w:val="009F0101"/>
    <w:rsid w:val="009F2FE5"/>
    <w:rsid w:val="009F4694"/>
    <w:rsid w:val="009F5EAB"/>
    <w:rsid w:val="009F703B"/>
    <w:rsid w:val="009F72B9"/>
    <w:rsid w:val="009F7E3F"/>
    <w:rsid w:val="00A003D2"/>
    <w:rsid w:val="00A01C0F"/>
    <w:rsid w:val="00A0274A"/>
    <w:rsid w:val="00A03A84"/>
    <w:rsid w:val="00A0487E"/>
    <w:rsid w:val="00A071BF"/>
    <w:rsid w:val="00A13741"/>
    <w:rsid w:val="00A13DD3"/>
    <w:rsid w:val="00A14AD2"/>
    <w:rsid w:val="00A14B81"/>
    <w:rsid w:val="00A201D4"/>
    <w:rsid w:val="00A20782"/>
    <w:rsid w:val="00A24BFC"/>
    <w:rsid w:val="00A2709F"/>
    <w:rsid w:val="00A309FB"/>
    <w:rsid w:val="00A30AD1"/>
    <w:rsid w:val="00A3324B"/>
    <w:rsid w:val="00A33A88"/>
    <w:rsid w:val="00A34601"/>
    <w:rsid w:val="00A41770"/>
    <w:rsid w:val="00A41CFC"/>
    <w:rsid w:val="00A44E58"/>
    <w:rsid w:val="00A45569"/>
    <w:rsid w:val="00A45CBC"/>
    <w:rsid w:val="00A46128"/>
    <w:rsid w:val="00A56640"/>
    <w:rsid w:val="00A6256A"/>
    <w:rsid w:val="00A63215"/>
    <w:rsid w:val="00A6391A"/>
    <w:rsid w:val="00A63BEE"/>
    <w:rsid w:val="00A66764"/>
    <w:rsid w:val="00A6761F"/>
    <w:rsid w:val="00A6784D"/>
    <w:rsid w:val="00A6790D"/>
    <w:rsid w:val="00A709E3"/>
    <w:rsid w:val="00A71272"/>
    <w:rsid w:val="00A73563"/>
    <w:rsid w:val="00A7358B"/>
    <w:rsid w:val="00A737D0"/>
    <w:rsid w:val="00A73FBA"/>
    <w:rsid w:val="00A744E3"/>
    <w:rsid w:val="00A749DF"/>
    <w:rsid w:val="00A83FA4"/>
    <w:rsid w:val="00A86E8D"/>
    <w:rsid w:val="00A87184"/>
    <w:rsid w:val="00A876A3"/>
    <w:rsid w:val="00A8787A"/>
    <w:rsid w:val="00A87AD9"/>
    <w:rsid w:val="00A9166C"/>
    <w:rsid w:val="00A95294"/>
    <w:rsid w:val="00AA0AAB"/>
    <w:rsid w:val="00AA19E8"/>
    <w:rsid w:val="00AA4B18"/>
    <w:rsid w:val="00AA5ADB"/>
    <w:rsid w:val="00AB1D71"/>
    <w:rsid w:val="00AB2193"/>
    <w:rsid w:val="00AB318A"/>
    <w:rsid w:val="00AC5783"/>
    <w:rsid w:val="00AC5D2F"/>
    <w:rsid w:val="00AC755C"/>
    <w:rsid w:val="00AD148B"/>
    <w:rsid w:val="00AD4798"/>
    <w:rsid w:val="00AD51E2"/>
    <w:rsid w:val="00AD7489"/>
    <w:rsid w:val="00AE4807"/>
    <w:rsid w:val="00AE4B88"/>
    <w:rsid w:val="00AE5306"/>
    <w:rsid w:val="00AE5C9C"/>
    <w:rsid w:val="00AE6578"/>
    <w:rsid w:val="00AE6692"/>
    <w:rsid w:val="00AE6EFC"/>
    <w:rsid w:val="00AF1B54"/>
    <w:rsid w:val="00AF2D82"/>
    <w:rsid w:val="00AF3758"/>
    <w:rsid w:val="00AF3F19"/>
    <w:rsid w:val="00B02AE8"/>
    <w:rsid w:val="00B058ED"/>
    <w:rsid w:val="00B06268"/>
    <w:rsid w:val="00B0687C"/>
    <w:rsid w:val="00B07CDD"/>
    <w:rsid w:val="00B10E94"/>
    <w:rsid w:val="00B113C3"/>
    <w:rsid w:val="00B113F1"/>
    <w:rsid w:val="00B1220B"/>
    <w:rsid w:val="00B170C4"/>
    <w:rsid w:val="00B17D0C"/>
    <w:rsid w:val="00B20C17"/>
    <w:rsid w:val="00B22E13"/>
    <w:rsid w:val="00B22EB6"/>
    <w:rsid w:val="00B232F1"/>
    <w:rsid w:val="00B24CFF"/>
    <w:rsid w:val="00B251E7"/>
    <w:rsid w:val="00B26234"/>
    <w:rsid w:val="00B264D5"/>
    <w:rsid w:val="00B318FF"/>
    <w:rsid w:val="00B32689"/>
    <w:rsid w:val="00B3378D"/>
    <w:rsid w:val="00B3434E"/>
    <w:rsid w:val="00B349A7"/>
    <w:rsid w:val="00B34B37"/>
    <w:rsid w:val="00B34C80"/>
    <w:rsid w:val="00B35237"/>
    <w:rsid w:val="00B354BD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277D"/>
    <w:rsid w:val="00B530AE"/>
    <w:rsid w:val="00B545AB"/>
    <w:rsid w:val="00B54EB9"/>
    <w:rsid w:val="00B55018"/>
    <w:rsid w:val="00B56030"/>
    <w:rsid w:val="00B5780A"/>
    <w:rsid w:val="00B65579"/>
    <w:rsid w:val="00B655B0"/>
    <w:rsid w:val="00B65AD9"/>
    <w:rsid w:val="00B720AC"/>
    <w:rsid w:val="00B758EE"/>
    <w:rsid w:val="00B811BE"/>
    <w:rsid w:val="00B872AB"/>
    <w:rsid w:val="00B87DE5"/>
    <w:rsid w:val="00B9096D"/>
    <w:rsid w:val="00B90A1F"/>
    <w:rsid w:val="00B9199A"/>
    <w:rsid w:val="00B91A9F"/>
    <w:rsid w:val="00B91FAA"/>
    <w:rsid w:val="00B933A1"/>
    <w:rsid w:val="00B9487A"/>
    <w:rsid w:val="00B951BB"/>
    <w:rsid w:val="00B963BF"/>
    <w:rsid w:val="00B969B2"/>
    <w:rsid w:val="00BA129C"/>
    <w:rsid w:val="00BA314D"/>
    <w:rsid w:val="00BA4891"/>
    <w:rsid w:val="00BA531E"/>
    <w:rsid w:val="00BB1C76"/>
    <w:rsid w:val="00BB7266"/>
    <w:rsid w:val="00BB7AAF"/>
    <w:rsid w:val="00BB7EFF"/>
    <w:rsid w:val="00BC022F"/>
    <w:rsid w:val="00BC07B0"/>
    <w:rsid w:val="00BC12BC"/>
    <w:rsid w:val="00BC3E60"/>
    <w:rsid w:val="00BC6765"/>
    <w:rsid w:val="00BC7ACD"/>
    <w:rsid w:val="00BD1054"/>
    <w:rsid w:val="00BD1C39"/>
    <w:rsid w:val="00BD1CDC"/>
    <w:rsid w:val="00BD6C37"/>
    <w:rsid w:val="00BD702D"/>
    <w:rsid w:val="00BF2D29"/>
    <w:rsid w:val="00BF31AE"/>
    <w:rsid w:val="00BF3DB4"/>
    <w:rsid w:val="00BF6152"/>
    <w:rsid w:val="00BF6578"/>
    <w:rsid w:val="00BF77DC"/>
    <w:rsid w:val="00C00753"/>
    <w:rsid w:val="00C0080E"/>
    <w:rsid w:val="00C02E97"/>
    <w:rsid w:val="00C04152"/>
    <w:rsid w:val="00C0503E"/>
    <w:rsid w:val="00C05C35"/>
    <w:rsid w:val="00C076F0"/>
    <w:rsid w:val="00C1041F"/>
    <w:rsid w:val="00C124A8"/>
    <w:rsid w:val="00C12F62"/>
    <w:rsid w:val="00C13283"/>
    <w:rsid w:val="00C1369E"/>
    <w:rsid w:val="00C148F7"/>
    <w:rsid w:val="00C169EB"/>
    <w:rsid w:val="00C21053"/>
    <w:rsid w:val="00C23A50"/>
    <w:rsid w:val="00C23EF6"/>
    <w:rsid w:val="00C25035"/>
    <w:rsid w:val="00C25804"/>
    <w:rsid w:val="00C31392"/>
    <w:rsid w:val="00C32599"/>
    <w:rsid w:val="00C32631"/>
    <w:rsid w:val="00C3335F"/>
    <w:rsid w:val="00C34FA7"/>
    <w:rsid w:val="00C36B45"/>
    <w:rsid w:val="00C404E2"/>
    <w:rsid w:val="00C4149D"/>
    <w:rsid w:val="00C441DB"/>
    <w:rsid w:val="00C446A7"/>
    <w:rsid w:val="00C45388"/>
    <w:rsid w:val="00C453F9"/>
    <w:rsid w:val="00C468E6"/>
    <w:rsid w:val="00C47300"/>
    <w:rsid w:val="00C4732F"/>
    <w:rsid w:val="00C50208"/>
    <w:rsid w:val="00C514E7"/>
    <w:rsid w:val="00C52ED3"/>
    <w:rsid w:val="00C537F5"/>
    <w:rsid w:val="00C5503A"/>
    <w:rsid w:val="00C5537C"/>
    <w:rsid w:val="00C55A38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81048"/>
    <w:rsid w:val="00C838F3"/>
    <w:rsid w:val="00C83B63"/>
    <w:rsid w:val="00C84BA8"/>
    <w:rsid w:val="00C85BEE"/>
    <w:rsid w:val="00C908EE"/>
    <w:rsid w:val="00C91465"/>
    <w:rsid w:val="00C921EC"/>
    <w:rsid w:val="00C93786"/>
    <w:rsid w:val="00C93D37"/>
    <w:rsid w:val="00C945CE"/>
    <w:rsid w:val="00C948C3"/>
    <w:rsid w:val="00C94BF9"/>
    <w:rsid w:val="00C95CED"/>
    <w:rsid w:val="00C97A3D"/>
    <w:rsid w:val="00C97D51"/>
    <w:rsid w:val="00CA1CF0"/>
    <w:rsid w:val="00CA4F10"/>
    <w:rsid w:val="00CA5A1D"/>
    <w:rsid w:val="00CA77F4"/>
    <w:rsid w:val="00CB04CA"/>
    <w:rsid w:val="00CB5B03"/>
    <w:rsid w:val="00CC0BBF"/>
    <w:rsid w:val="00CC12FA"/>
    <w:rsid w:val="00CC2E06"/>
    <w:rsid w:val="00CC37F2"/>
    <w:rsid w:val="00CC469B"/>
    <w:rsid w:val="00CC4724"/>
    <w:rsid w:val="00CC6652"/>
    <w:rsid w:val="00CC7FA0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4CD2"/>
    <w:rsid w:val="00CF7034"/>
    <w:rsid w:val="00D028DE"/>
    <w:rsid w:val="00D0676E"/>
    <w:rsid w:val="00D06B9A"/>
    <w:rsid w:val="00D119AA"/>
    <w:rsid w:val="00D12737"/>
    <w:rsid w:val="00D1315C"/>
    <w:rsid w:val="00D143A6"/>
    <w:rsid w:val="00D164EE"/>
    <w:rsid w:val="00D20309"/>
    <w:rsid w:val="00D20FEF"/>
    <w:rsid w:val="00D21521"/>
    <w:rsid w:val="00D227A2"/>
    <w:rsid w:val="00D27061"/>
    <w:rsid w:val="00D30479"/>
    <w:rsid w:val="00D31E60"/>
    <w:rsid w:val="00D32F36"/>
    <w:rsid w:val="00D333A1"/>
    <w:rsid w:val="00D33B9B"/>
    <w:rsid w:val="00D34982"/>
    <w:rsid w:val="00D34B7F"/>
    <w:rsid w:val="00D35B0E"/>
    <w:rsid w:val="00D37F96"/>
    <w:rsid w:val="00D4149F"/>
    <w:rsid w:val="00D4353E"/>
    <w:rsid w:val="00D44A87"/>
    <w:rsid w:val="00D45AF8"/>
    <w:rsid w:val="00D468F5"/>
    <w:rsid w:val="00D501EE"/>
    <w:rsid w:val="00D519AC"/>
    <w:rsid w:val="00D51CFF"/>
    <w:rsid w:val="00D569C2"/>
    <w:rsid w:val="00D56B0B"/>
    <w:rsid w:val="00D60BDA"/>
    <w:rsid w:val="00D625D7"/>
    <w:rsid w:val="00D65336"/>
    <w:rsid w:val="00D666EC"/>
    <w:rsid w:val="00D7012A"/>
    <w:rsid w:val="00D7223A"/>
    <w:rsid w:val="00D72A4C"/>
    <w:rsid w:val="00D74659"/>
    <w:rsid w:val="00D75A22"/>
    <w:rsid w:val="00D82C63"/>
    <w:rsid w:val="00DA2377"/>
    <w:rsid w:val="00DB094C"/>
    <w:rsid w:val="00DB13BA"/>
    <w:rsid w:val="00DB1D3C"/>
    <w:rsid w:val="00DB30A8"/>
    <w:rsid w:val="00DB3F77"/>
    <w:rsid w:val="00DB6D35"/>
    <w:rsid w:val="00DB6E8C"/>
    <w:rsid w:val="00DC05E6"/>
    <w:rsid w:val="00DC268C"/>
    <w:rsid w:val="00DC50B8"/>
    <w:rsid w:val="00DC63C3"/>
    <w:rsid w:val="00DC683A"/>
    <w:rsid w:val="00DD15A4"/>
    <w:rsid w:val="00DD38E6"/>
    <w:rsid w:val="00DD48AD"/>
    <w:rsid w:val="00DD4AFF"/>
    <w:rsid w:val="00DD4BFF"/>
    <w:rsid w:val="00DD58BC"/>
    <w:rsid w:val="00DE1283"/>
    <w:rsid w:val="00DE285C"/>
    <w:rsid w:val="00DE41F7"/>
    <w:rsid w:val="00DE4B4F"/>
    <w:rsid w:val="00DE50B0"/>
    <w:rsid w:val="00DE5D2D"/>
    <w:rsid w:val="00DE685E"/>
    <w:rsid w:val="00DE6F86"/>
    <w:rsid w:val="00DE72B3"/>
    <w:rsid w:val="00DF01C3"/>
    <w:rsid w:val="00DF0525"/>
    <w:rsid w:val="00DF0692"/>
    <w:rsid w:val="00DF27AA"/>
    <w:rsid w:val="00DF2A30"/>
    <w:rsid w:val="00DF5638"/>
    <w:rsid w:val="00DF65DB"/>
    <w:rsid w:val="00E0077A"/>
    <w:rsid w:val="00E01884"/>
    <w:rsid w:val="00E01949"/>
    <w:rsid w:val="00E01D14"/>
    <w:rsid w:val="00E03903"/>
    <w:rsid w:val="00E04588"/>
    <w:rsid w:val="00E05E07"/>
    <w:rsid w:val="00E06322"/>
    <w:rsid w:val="00E10870"/>
    <w:rsid w:val="00E11AD5"/>
    <w:rsid w:val="00E13D29"/>
    <w:rsid w:val="00E15E3E"/>
    <w:rsid w:val="00E17986"/>
    <w:rsid w:val="00E2145D"/>
    <w:rsid w:val="00E21931"/>
    <w:rsid w:val="00E22F2C"/>
    <w:rsid w:val="00E23548"/>
    <w:rsid w:val="00E2373C"/>
    <w:rsid w:val="00E23F84"/>
    <w:rsid w:val="00E2459F"/>
    <w:rsid w:val="00E2564A"/>
    <w:rsid w:val="00E26FED"/>
    <w:rsid w:val="00E30618"/>
    <w:rsid w:val="00E326D1"/>
    <w:rsid w:val="00E32D11"/>
    <w:rsid w:val="00E37CC0"/>
    <w:rsid w:val="00E37F5D"/>
    <w:rsid w:val="00E4297D"/>
    <w:rsid w:val="00E43DDC"/>
    <w:rsid w:val="00E45905"/>
    <w:rsid w:val="00E463C0"/>
    <w:rsid w:val="00E463DB"/>
    <w:rsid w:val="00E51538"/>
    <w:rsid w:val="00E53711"/>
    <w:rsid w:val="00E539E8"/>
    <w:rsid w:val="00E563A3"/>
    <w:rsid w:val="00E56F40"/>
    <w:rsid w:val="00E5741F"/>
    <w:rsid w:val="00E60208"/>
    <w:rsid w:val="00E625F4"/>
    <w:rsid w:val="00E6326B"/>
    <w:rsid w:val="00E65E0E"/>
    <w:rsid w:val="00E66376"/>
    <w:rsid w:val="00E71A5E"/>
    <w:rsid w:val="00E72369"/>
    <w:rsid w:val="00E77283"/>
    <w:rsid w:val="00E77EA1"/>
    <w:rsid w:val="00E86954"/>
    <w:rsid w:val="00E90404"/>
    <w:rsid w:val="00E93856"/>
    <w:rsid w:val="00E93EBA"/>
    <w:rsid w:val="00E964E0"/>
    <w:rsid w:val="00E97FA1"/>
    <w:rsid w:val="00E97FF7"/>
    <w:rsid w:val="00EA00E1"/>
    <w:rsid w:val="00EA0163"/>
    <w:rsid w:val="00EA0364"/>
    <w:rsid w:val="00EA39A8"/>
    <w:rsid w:val="00EA710B"/>
    <w:rsid w:val="00EB12D6"/>
    <w:rsid w:val="00EB281D"/>
    <w:rsid w:val="00EB55CD"/>
    <w:rsid w:val="00EB70DA"/>
    <w:rsid w:val="00EC0AF2"/>
    <w:rsid w:val="00EC1A4F"/>
    <w:rsid w:val="00EC1B06"/>
    <w:rsid w:val="00EC304A"/>
    <w:rsid w:val="00EC3812"/>
    <w:rsid w:val="00ED08E7"/>
    <w:rsid w:val="00ED197B"/>
    <w:rsid w:val="00ED5072"/>
    <w:rsid w:val="00ED5BAD"/>
    <w:rsid w:val="00ED739B"/>
    <w:rsid w:val="00ED7545"/>
    <w:rsid w:val="00EE0FF7"/>
    <w:rsid w:val="00EE171E"/>
    <w:rsid w:val="00EE2334"/>
    <w:rsid w:val="00EE4CB0"/>
    <w:rsid w:val="00EE6E91"/>
    <w:rsid w:val="00EF17DB"/>
    <w:rsid w:val="00EF1DD0"/>
    <w:rsid w:val="00EF2979"/>
    <w:rsid w:val="00EF2E96"/>
    <w:rsid w:val="00F04FAB"/>
    <w:rsid w:val="00F12475"/>
    <w:rsid w:val="00F152F1"/>
    <w:rsid w:val="00F154D9"/>
    <w:rsid w:val="00F217F1"/>
    <w:rsid w:val="00F2276E"/>
    <w:rsid w:val="00F25EDB"/>
    <w:rsid w:val="00F25FE5"/>
    <w:rsid w:val="00F2699D"/>
    <w:rsid w:val="00F4078E"/>
    <w:rsid w:val="00F41110"/>
    <w:rsid w:val="00F42A47"/>
    <w:rsid w:val="00F43352"/>
    <w:rsid w:val="00F43748"/>
    <w:rsid w:val="00F454D6"/>
    <w:rsid w:val="00F505C6"/>
    <w:rsid w:val="00F506E5"/>
    <w:rsid w:val="00F50E90"/>
    <w:rsid w:val="00F5231C"/>
    <w:rsid w:val="00F53252"/>
    <w:rsid w:val="00F541F6"/>
    <w:rsid w:val="00F54B6A"/>
    <w:rsid w:val="00F5584F"/>
    <w:rsid w:val="00F60570"/>
    <w:rsid w:val="00F60CEF"/>
    <w:rsid w:val="00F6102B"/>
    <w:rsid w:val="00F62C24"/>
    <w:rsid w:val="00F632C3"/>
    <w:rsid w:val="00F632DA"/>
    <w:rsid w:val="00F63DC1"/>
    <w:rsid w:val="00F64C9A"/>
    <w:rsid w:val="00F66637"/>
    <w:rsid w:val="00F72F40"/>
    <w:rsid w:val="00F7339E"/>
    <w:rsid w:val="00F73A7A"/>
    <w:rsid w:val="00F74ACC"/>
    <w:rsid w:val="00F75DA9"/>
    <w:rsid w:val="00F8017F"/>
    <w:rsid w:val="00F81392"/>
    <w:rsid w:val="00F8168A"/>
    <w:rsid w:val="00F82B18"/>
    <w:rsid w:val="00F853FA"/>
    <w:rsid w:val="00F85610"/>
    <w:rsid w:val="00F857D7"/>
    <w:rsid w:val="00F87446"/>
    <w:rsid w:val="00F9011F"/>
    <w:rsid w:val="00F904FA"/>
    <w:rsid w:val="00F920F5"/>
    <w:rsid w:val="00F92E57"/>
    <w:rsid w:val="00F93660"/>
    <w:rsid w:val="00F9384F"/>
    <w:rsid w:val="00F940AB"/>
    <w:rsid w:val="00F9625F"/>
    <w:rsid w:val="00FA0D85"/>
    <w:rsid w:val="00FA0F39"/>
    <w:rsid w:val="00FA1DFD"/>
    <w:rsid w:val="00FA20B6"/>
    <w:rsid w:val="00FA65AA"/>
    <w:rsid w:val="00FB002D"/>
    <w:rsid w:val="00FB02A9"/>
    <w:rsid w:val="00FB0A91"/>
    <w:rsid w:val="00FB6494"/>
    <w:rsid w:val="00FB7AD4"/>
    <w:rsid w:val="00FC0D46"/>
    <w:rsid w:val="00FC1E50"/>
    <w:rsid w:val="00FC2AD1"/>
    <w:rsid w:val="00FC492F"/>
    <w:rsid w:val="00FC5171"/>
    <w:rsid w:val="00FC628B"/>
    <w:rsid w:val="00FC6F5F"/>
    <w:rsid w:val="00FD352E"/>
    <w:rsid w:val="00FD3EFE"/>
    <w:rsid w:val="00FD5C42"/>
    <w:rsid w:val="00FD61FC"/>
    <w:rsid w:val="00FD79A2"/>
    <w:rsid w:val="00FE0C54"/>
    <w:rsid w:val="00FE2ED7"/>
    <w:rsid w:val="00FE377E"/>
    <w:rsid w:val="00FE4C56"/>
    <w:rsid w:val="00FE5105"/>
    <w:rsid w:val="00FE5E1A"/>
    <w:rsid w:val="00FE5EE5"/>
    <w:rsid w:val="00FF0E74"/>
    <w:rsid w:val="00FF2116"/>
    <w:rsid w:val="00FF48FA"/>
    <w:rsid w:val="00FF5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si.ffoms.ru/" TargetMode="Externa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A2D54-9467-4947-8E81-A03D71A32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15999</TotalTime>
  <Pages>47</Pages>
  <Words>7596</Words>
  <Characters>43299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50794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osokina</dc:creator>
  <cp:keywords/>
  <dc:description/>
  <cp:lastModifiedBy>Sergey Andjan</cp:lastModifiedBy>
  <cp:revision>111</cp:revision>
  <cp:lastPrinted>2018-12-12T11:20:00Z</cp:lastPrinted>
  <dcterms:created xsi:type="dcterms:W3CDTF">2012-01-17T14:56:00Z</dcterms:created>
  <dcterms:modified xsi:type="dcterms:W3CDTF">2018-12-12T11:21:00Z</dcterms:modified>
</cp:coreProperties>
</file>